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73CE3" w:rsidRPr="00373CE3" w:rsidRDefault="00373CE3" w:rsidP="00373CE3">
      <w:pPr>
        <w:suppressLineNumbers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73CE3">
        <w:rPr>
          <w:rFonts w:ascii="Times New Roman" w:eastAsia="Times New Roman" w:hAnsi="Times New Roman" w:cs="Times New Roman"/>
          <w:sz w:val="24"/>
          <w:szCs w:val="24"/>
          <w:lang w:eastAsia="zh-CN"/>
        </w:rPr>
        <w:t>КРАЕВОЕ ГОСУДАРСТВЕННОЕ БЮДЖЕТНОЕ</w:t>
      </w:r>
    </w:p>
    <w:p w:rsidR="00373CE3" w:rsidRPr="00373CE3" w:rsidRDefault="00373CE3" w:rsidP="00373CE3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73CE3">
        <w:rPr>
          <w:rFonts w:ascii="Times New Roman" w:eastAsia="Times New Roman" w:hAnsi="Times New Roman" w:cs="Times New Roman"/>
          <w:sz w:val="24"/>
          <w:szCs w:val="24"/>
        </w:rPr>
        <w:t>ПРОФЕССИОНАЛЬНОЕ ОБРАЗОВАТЕЛЬНОЕ УЧРЕЖДЕНИЕ</w:t>
      </w:r>
    </w:p>
    <w:p w:rsidR="00373CE3" w:rsidRPr="00373CE3" w:rsidRDefault="00373CE3" w:rsidP="00373CE3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73CE3">
        <w:rPr>
          <w:rFonts w:ascii="Times New Roman" w:eastAsia="Times New Roman" w:hAnsi="Times New Roman" w:cs="Times New Roman"/>
          <w:sz w:val="24"/>
          <w:szCs w:val="24"/>
        </w:rPr>
        <w:t>«ЛАЗОВСКИЙ КОЛЛЕДЖ ТЕХНОЛОГИЙ И ТУРИЗМА»</w:t>
      </w:r>
    </w:p>
    <w:p w:rsidR="00373CE3" w:rsidRPr="00373CE3" w:rsidRDefault="00373CE3" w:rsidP="00373CE3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73CE3" w:rsidRPr="00373CE3" w:rsidRDefault="00373CE3" w:rsidP="00373C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73C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РАБОЧАЯ ПРОГРАММА УЧЕБНОГО ПРЕДМЕТА</w:t>
      </w:r>
    </w:p>
    <w:p w:rsidR="00373CE3" w:rsidRPr="00373CE3" w:rsidRDefault="00373CE3" w:rsidP="00373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73C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ОУП.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03 ИНОСТРАННЫЙ ЯЗЫК </w:t>
      </w:r>
    </w:p>
    <w:p w:rsidR="00373CE3" w:rsidRPr="00373CE3" w:rsidRDefault="00373CE3" w:rsidP="00373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73C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общеобразовательного цикла</w:t>
      </w:r>
      <w:r w:rsidRPr="00373C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br/>
        <w:t xml:space="preserve"> образовательной программы</w:t>
      </w:r>
    </w:p>
    <w:p w:rsidR="00373CE3" w:rsidRPr="00373CE3" w:rsidRDefault="00373CE3" w:rsidP="00373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73C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373C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br/>
        <w:t>43.01.09 Повар, кондитер</w:t>
      </w:r>
    </w:p>
    <w:p w:rsidR="00373CE3" w:rsidRPr="00373CE3" w:rsidRDefault="00373CE3" w:rsidP="00373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160" w:line="259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73CE3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en-US"/>
        </w:rPr>
        <w:t>профиль обучения:</w:t>
      </w:r>
      <w:r w:rsidRPr="00373CE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373CE3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социально-экономический </w:t>
      </w:r>
    </w:p>
    <w:p w:rsidR="00373CE3" w:rsidRPr="00373CE3" w:rsidRDefault="00373CE3" w:rsidP="00373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73C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с. Лазо, 2023</w:t>
      </w:r>
    </w:p>
    <w:p w:rsidR="00373CE3" w:rsidRPr="00373CE3" w:rsidRDefault="00373CE3" w:rsidP="00373C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73CE3" w:rsidRPr="00373CE3" w:rsidRDefault="00373CE3" w:rsidP="00373C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73CE3" w:rsidRDefault="00373CE3" w:rsidP="00373C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73C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Составитель: </w:t>
      </w:r>
      <w:r w:rsidRPr="00373C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Белова Н.Н. –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методист </w:t>
      </w:r>
    </w:p>
    <w:p w:rsidR="00373CE3" w:rsidRPr="00373CE3" w:rsidRDefault="00373CE3" w:rsidP="00373CE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Якушенко Е.В. – преподаватель иностранного языка</w:t>
      </w:r>
    </w:p>
    <w:p w:rsidR="00373CE3" w:rsidRPr="00373CE3" w:rsidRDefault="00373CE3" w:rsidP="00373C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73CE3" w:rsidRPr="00373CE3" w:rsidRDefault="00373CE3" w:rsidP="00373C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73C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373CE3" w:rsidRPr="00373CE3" w:rsidRDefault="00373CE3" w:rsidP="00373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73CE3">
        <w:rPr>
          <w:rFonts w:ascii="Times New Roman" w:eastAsia="Times New Roman" w:hAnsi="Times New Roman" w:cs="Times New Roman"/>
          <w:sz w:val="28"/>
          <w:szCs w:val="28"/>
          <w:lang w:eastAsia="zh-CN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373CE3">
        <w:rPr>
          <w:rFonts w:ascii="Times New Roman" w:eastAsia="Times New Roman" w:hAnsi="Times New Roman" w:cs="Times New Roman"/>
          <w:sz w:val="28"/>
          <w:szCs w:val="28"/>
          <w:highlight w:val="white"/>
          <w:lang w:eastAsia="zh-CN"/>
        </w:rPr>
        <w:t xml:space="preserve"> ФГОС СОО, а также с учётом требований ФГОС СПО </w:t>
      </w:r>
      <w:r w:rsidRPr="00373CE3">
        <w:rPr>
          <w:rFonts w:ascii="Times New Roman" w:eastAsia="Times New Roman" w:hAnsi="Times New Roman" w:cs="Times New Roman"/>
          <w:sz w:val="28"/>
          <w:szCs w:val="28"/>
          <w:lang w:eastAsia="zh-CN"/>
        </w:rPr>
        <w:t>43.01.09 Повар, кондитер.</w:t>
      </w:r>
    </w:p>
    <w:p w:rsidR="00373CE3" w:rsidRPr="00373CE3" w:rsidRDefault="00373CE3" w:rsidP="00373C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373CE3" w:rsidRPr="00373CE3" w:rsidRDefault="00373CE3" w:rsidP="00373CE3">
      <w:pPr>
        <w:spacing w:after="0" w:line="240" w:lineRule="auto"/>
        <w:rPr>
          <w:rFonts w:ascii="Times New Roman" w:eastAsia="Times New Roman" w:hAnsi="Times New Roman" w:cs="Times New Roman"/>
          <w:i/>
          <w:szCs w:val="24"/>
          <w:u w:val="single"/>
        </w:rPr>
      </w:pPr>
      <w:r w:rsidRPr="00373CE3">
        <w:rPr>
          <w:rFonts w:ascii="Times New Roman" w:eastAsia="Times New Roman" w:hAnsi="Times New Roman" w:cs="Times New Roman"/>
          <w:i/>
          <w:szCs w:val="24"/>
          <w:u w:val="single"/>
        </w:rPr>
        <w:br w:type="page"/>
      </w:r>
    </w:p>
    <w:p w:rsidR="00A41DD3" w:rsidRPr="00A41DD3" w:rsidRDefault="00A41DD3" w:rsidP="00D173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8"/>
          <w:szCs w:val="28"/>
        </w:rPr>
      </w:pPr>
    </w:p>
    <w:tbl>
      <w:tblPr>
        <w:tblW w:w="10354" w:type="dxa"/>
        <w:tblLook w:val="01E0" w:firstRow="1" w:lastRow="1" w:firstColumn="1" w:lastColumn="1" w:noHBand="0" w:noVBand="0"/>
      </w:tblPr>
      <w:tblGrid>
        <w:gridCol w:w="8472"/>
        <w:gridCol w:w="1882"/>
      </w:tblGrid>
      <w:tr w:rsidR="00A41DD3" w:rsidRPr="00A41DD3" w:rsidTr="00A41DD3">
        <w:tc>
          <w:tcPr>
            <w:tcW w:w="8472" w:type="dxa"/>
            <w:shd w:val="clear" w:color="auto" w:fill="auto"/>
          </w:tcPr>
          <w:p w:rsidR="00A41DD3" w:rsidRPr="00A41DD3" w:rsidRDefault="00A41DD3" w:rsidP="00A41DD3">
            <w:pPr>
              <w:keepNext/>
              <w:autoSpaceDE w:val="0"/>
              <w:autoSpaceDN w:val="0"/>
              <w:spacing w:after="0" w:line="240" w:lineRule="auto"/>
              <w:ind w:left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  <w:r w:rsidRPr="00A41DD3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  <w:t>СОДЕРЖАНИЕ</w:t>
            </w:r>
          </w:p>
          <w:p w:rsidR="00A41DD3" w:rsidRPr="00A41DD3" w:rsidRDefault="00A41DD3" w:rsidP="00A41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41DD3" w:rsidRPr="00A41DD3" w:rsidRDefault="00A41DD3" w:rsidP="00A41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2" w:type="dxa"/>
            <w:shd w:val="clear" w:color="auto" w:fill="auto"/>
          </w:tcPr>
          <w:p w:rsidR="00A41DD3" w:rsidRPr="00A41DD3" w:rsidRDefault="00A41DD3" w:rsidP="00A41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41DD3" w:rsidRPr="00A41DD3" w:rsidRDefault="00A41DD3" w:rsidP="00A41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41DD3" w:rsidRPr="00A41DD3" w:rsidRDefault="00A41DD3" w:rsidP="00A41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1DD3">
              <w:rPr>
                <w:rFonts w:ascii="Times New Roman" w:eastAsia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A41DD3" w:rsidRPr="00A41DD3" w:rsidTr="00A41DD3">
        <w:tc>
          <w:tcPr>
            <w:tcW w:w="8472" w:type="dxa"/>
            <w:shd w:val="clear" w:color="auto" w:fill="auto"/>
          </w:tcPr>
          <w:p w:rsidR="00A41DD3" w:rsidRPr="00A41DD3" w:rsidRDefault="00A41DD3" w:rsidP="00A41DD3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</w:p>
        </w:tc>
        <w:tc>
          <w:tcPr>
            <w:tcW w:w="1882" w:type="dxa"/>
            <w:shd w:val="clear" w:color="auto" w:fill="auto"/>
          </w:tcPr>
          <w:p w:rsidR="00A41DD3" w:rsidRPr="00A41DD3" w:rsidRDefault="00A41DD3" w:rsidP="00A41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1DD3">
              <w:rPr>
                <w:rFonts w:ascii="Times New Roman" w:eastAsia="Times New Roman" w:hAnsi="Times New Roman" w:cs="Times New Roman"/>
                <w:sz w:val="28"/>
                <w:szCs w:val="28"/>
              </w:rPr>
              <w:t>4-5</w:t>
            </w:r>
          </w:p>
        </w:tc>
      </w:tr>
      <w:tr w:rsidR="00A41DD3" w:rsidRPr="00A41DD3" w:rsidTr="00A41DD3">
        <w:tc>
          <w:tcPr>
            <w:tcW w:w="8472" w:type="dxa"/>
            <w:shd w:val="clear" w:color="auto" w:fill="auto"/>
          </w:tcPr>
          <w:p w:rsidR="00A41DD3" w:rsidRPr="00A41DD3" w:rsidRDefault="00A41DD3" w:rsidP="00A41DD3">
            <w:pPr>
              <w:keepNext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  <w:r w:rsidRPr="00A41DD3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A41DD3" w:rsidRPr="00A41DD3" w:rsidRDefault="00A41DD3" w:rsidP="00A41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2" w:type="dxa"/>
            <w:shd w:val="clear" w:color="auto" w:fill="auto"/>
          </w:tcPr>
          <w:p w:rsidR="00A41DD3" w:rsidRPr="00A41DD3" w:rsidRDefault="00A41DD3" w:rsidP="00A41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1DD3">
              <w:rPr>
                <w:rFonts w:ascii="Times New Roman" w:eastAsia="Times New Roman" w:hAnsi="Times New Roman" w:cs="Times New Roman"/>
                <w:sz w:val="28"/>
                <w:szCs w:val="28"/>
              </w:rPr>
              <w:t>5-7</w:t>
            </w:r>
          </w:p>
        </w:tc>
      </w:tr>
      <w:tr w:rsidR="00A41DD3" w:rsidRPr="00A41DD3" w:rsidTr="00A41DD3">
        <w:tc>
          <w:tcPr>
            <w:tcW w:w="8472" w:type="dxa"/>
            <w:shd w:val="clear" w:color="auto" w:fill="auto"/>
          </w:tcPr>
          <w:p w:rsidR="00A41DD3" w:rsidRPr="00A41DD3" w:rsidRDefault="00A41DD3" w:rsidP="00A41DD3">
            <w:pPr>
              <w:keepNext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  <w:r w:rsidRPr="00A41DD3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A41DD3" w:rsidRPr="00A41DD3" w:rsidRDefault="00A41DD3" w:rsidP="00A41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41DD3" w:rsidRPr="00A41DD3" w:rsidRDefault="00A41DD3" w:rsidP="00A41DD3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1DD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ТЕМАТИЧЕСКИЙ ПЛАН </w:t>
            </w:r>
            <w:r w:rsidRPr="00A41D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И СОДЕРЖАНИЕ  УЧЕБНОЙ ДИСЦИПЛИНЫ                                                            </w:t>
            </w:r>
          </w:p>
          <w:p w:rsidR="00A41DD3" w:rsidRPr="00A41DD3" w:rsidRDefault="00A41DD3" w:rsidP="00A41DD3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</w:p>
        </w:tc>
        <w:tc>
          <w:tcPr>
            <w:tcW w:w="1882" w:type="dxa"/>
            <w:shd w:val="clear" w:color="auto" w:fill="auto"/>
          </w:tcPr>
          <w:p w:rsidR="00A41DD3" w:rsidRPr="00A41DD3" w:rsidRDefault="00A41DD3" w:rsidP="00A41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1DD3">
              <w:rPr>
                <w:rFonts w:ascii="Times New Roman" w:eastAsia="Times New Roman" w:hAnsi="Times New Roman" w:cs="Times New Roman"/>
                <w:sz w:val="28"/>
                <w:szCs w:val="28"/>
              </w:rPr>
              <w:t>7-20</w:t>
            </w:r>
          </w:p>
        </w:tc>
      </w:tr>
      <w:tr w:rsidR="00A41DD3" w:rsidRPr="00A41DD3" w:rsidTr="00A41DD3">
        <w:trPr>
          <w:trHeight w:val="670"/>
        </w:trPr>
        <w:tc>
          <w:tcPr>
            <w:tcW w:w="8472" w:type="dxa"/>
            <w:shd w:val="clear" w:color="auto" w:fill="auto"/>
          </w:tcPr>
          <w:p w:rsidR="00A41DD3" w:rsidRPr="00A41DD3" w:rsidRDefault="00A41DD3" w:rsidP="00A41DD3">
            <w:pPr>
              <w:keepNext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  <w:r w:rsidRPr="00A41DD3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A41DD3" w:rsidRPr="00A41DD3" w:rsidRDefault="00A41DD3" w:rsidP="00A41DD3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</w:p>
        </w:tc>
        <w:tc>
          <w:tcPr>
            <w:tcW w:w="1882" w:type="dxa"/>
            <w:shd w:val="clear" w:color="auto" w:fill="auto"/>
          </w:tcPr>
          <w:p w:rsidR="00A41DD3" w:rsidRPr="00A41DD3" w:rsidRDefault="00A41DD3" w:rsidP="00A41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1DD3">
              <w:rPr>
                <w:rFonts w:ascii="Times New Roman" w:eastAsia="Times New Roman" w:hAnsi="Times New Roman" w:cs="Times New Roman"/>
                <w:sz w:val="28"/>
                <w:szCs w:val="28"/>
              </w:rPr>
              <w:t>21-22</w:t>
            </w:r>
          </w:p>
        </w:tc>
      </w:tr>
      <w:tr w:rsidR="00A41DD3" w:rsidRPr="00A41DD3" w:rsidTr="00A41DD3">
        <w:tc>
          <w:tcPr>
            <w:tcW w:w="8472" w:type="dxa"/>
            <w:shd w:val="clear" w:color="auto" w:fill="auto"/>
          </w:tcPr>
          <w:p w:rsidR="00A41DD3" w:rsidRPr="00A41DD3" w:rsidRDefault="00A41DD3" w:rsidP="00A41DD3">
            <w:pPr>
              <w:keepNext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  <w:r w:rsidRPr="00A41DD3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41DD3" w:rsidRPr="00A41DD3" w:rsidRDefault="00A41DD3" w:rsidP="00A41DD3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</w:p>
        </w:tc>
        <w:tc>
          <w:tcPr>
            <w:tcW w:w="1882" w:type="dxa"/>
            <w:shd w:val="clear" w:color="auto" w:fill="auto"/>
          </w:tcPr>
          <w:p w:rsidR="00A41DD3" w:rsidRPr="00A41DD3" w:rsidRDefault="00A41DD3" w:rsidP="00A41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1DD3">
              <w:rPr>
                <w:rFonts w:ascii="Times New Roman" w:eastAsia="Times New Roman" w:hAnsi="Times New Roman" w:cs="Times New Roman"/>
                <w:sz w:val="28"/>
                <w:szCs w:val="28"/>
              </w:rPr>
              <w:t>22-28</w:t>
            </w:r>
          </w:p>
        </w:tc>
      </w:tr>
    </w:tbl>
    <w:p w:rsidR="00A41DD3" w:rsidRPr="00A41DD3" w:rsidRDefault="00A41DD3" w:rsidP="00A41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41DD3" w:rsidRPr="00A41DD3" w:rsidRDefault="00A41DD3" w:rsidP="00A41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A41DD3" w:rsidRPr="00A41DD3" w:rsidRDefault="00A41DD3" w:rsidP="00A41D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41DD3" w:rsidRPr="00A41DD3" w:rsidRDefault="00A41DD3" w:rsidP="00A41D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41DD3" w:rsidRPr="00A41DD3" w:rsidRDefault="00A41DD3" w:rsidP="00A41D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41DD3" w:rsidRPr="00A41DD3" w:rsidRDefault="00A41DD3" w:rsidP="00A41DD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E77AF" w:rsidRPr="007E1461" w:rsidRDefault="007E1461" w:rsidP="00EE77AF">
      <w:pPr>
        <w:shd w:val="clear" w:color="auto" w:fill="FFFFFF"/>
        <w:spacing w:after="248" w:line="240" w:lineRule="auto"/>
        <w:jc w:val="center"/>
        <w:rPr>
          <w:rFonts w:ascii="Arial" w:eastAsia="Times New Roman" w:hAnsi="Arial" w:cs="Arial"/>
          <w:color w:val="000000"/>
          <w:sz w:val="35"/>
          <w:szCs w:val="35"/>
        </w:rPr>
      </w:pPr>
      <w:r w:rsidRPr="007E1461">
        <w:rPr>
          <w:rFonts w:ascii="Arial" w:eastAsia="Times New Roman" w:hAnsi="Arial" w:cs="Arial"/>
          <w:b/>
          <w:bCs/>
          <w:color w:val="000000"/>
          <w:sz w:val="35"/>
          <w:szCs w:val="35"/>
        </w:rPr>
        <w:br/>
      </w:r>
    </w:p>
    <w:p w:rsidR="007E1461" w:rsidRPr="007E1461" w:rsidRDefault="007E1461" w:rsidP="007E1461">
      <w:pPr>
        <w:shd w:val="clear" w:color="auto" w:fill="FFFFFF"/>
        <w:spacing w:after="248" w:line="240" w:lineRule="auto"/>
        <w:jc w:val="center"/>
        <w:rPr>
          <w:rFonts w:ascii="Arial" w:eastAsia="Times New Roman" w:hAnsi="Arial" w:cs="Arial"/>
          <w:color w:val="000000"/>
          <w:sz w:val="35"/>
          <w:szCs w:val="35"/>
        </w:rPr>
      </w:pPr>
    </w:p>
    <w:p w:rsidR="00AA7740" w:rsidRDefault="00AA7740" w:rsidP="00AA7740">
      <w:pPr>
        <w:pStyle w:val="a0"/>
        <w:rPr>
          <w:sz w:val="20"/>
        </w:rPr>
      </w:pPr>
    </w:p>
    <w:p w:rsidR="00AA7740" w:rsidRDefault="00AA7740" w:rsidP="00AA7740">
      <w:pPr>
        <w:pStyle w:val="a0"/>
        <w:rPr>
          <w:sz w:val="20"/>
        </w:rPr>
      </w:pPr>
    </w:p>
    <w:p w:rsidR="00AA7740" w:rsidRDefault="00AA7740" w:rsidP="00AA7740">
      <w:pPr>
        <w:pStyle w:val="a0"/>
        <w:spacing w:before="1"/>
        <w:rPr>
          <w:sz w:val="22"/>
        </w:rPr>
      </w:pPr>
    </w:p>
    <w:p w:rsidR="00AA7740" w:rsidRPr="00CD2FB2" w:rsidRDefault="00AA7740" w:rsidP="00AA7740">
      <w:pPr>
        <w:sectPr w:rsidR="00AA7740" w:rsidRPr="00CD2FB2" w:rsidSect="00A41DD3">
          <w:footerReference w:type="default" r:id="rId7"/>
          <w:pgSz w:w="11906" w:h="16838"/>
          <w:pgMar w:top="1134" w:right="707" w:bottom="993" w:left="1134" w:header="720" w:footer="1134" w:gutter="0"/>
          <w:cols w:space="720"/>
          <w:docGrid w:linePitch="600" w:charSpace="36864"/>
        </w:sectPr>
      </w:pPr>
    </w:p>
    <w:p w:rsidR="00A41DD3" w:rsidRPr="00A41DD3" w:rsidRDefault="00A41DD3" w:rsidP="00A41DD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1DD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 ПАСПОРТ ПРОГРАММЫ УЧЕБНОЙ ДИСЦИПЛИНЫ</w:t>
      </w:r>
    </w:p>
    <w:p w:rsidR="00A41DD3" w:rsidRPr="00A41DD3" w:rsidRDefault="00A41DD3" w:rsidP="00A41DD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1DD3" w:rsidRPr="00A41DD3" w:rsidRDefault="00A41DD3" w:rsidP="00A41DD3">
      <w:pPr>
        <w:numPr>
          <w:ilvl w:val="1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120" w:line="240" w:lineRule="auto"/>
        <w:ind w:right="-18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1DD3">
        <w:rPr>
          <w:rFonts w:ascii="Times New Roman" w:eastAsia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A41DD3" w:rsidRPr="00A41DD3" w:rsidRDefault="00A41DD3" w:rsidP="00A41DD3">
      <w:pPr>
        <w:autoSpaceDE w:val="0"/>
        <w:autoSpaceDN w:val="0"/>
        <w:adjustRightInd w:val="0"/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DD3">
        <w:rPr>
          <w:rFonts w:ascii="Times New Roman" w:eastAsia="Times New Roman" w:hAnsi="Times New Roman" w:cs="Times New Roman"/>
          <w:bCs/>
          <w:sz w:val="28"/>
          <w:szCs w:val="28"/>
        </w:rPr>
        <w:t>Программа учебной дисциплины является частью программы подготовки квалифицированных рабочих, служащих  в соответствии с ФГОС по профессиям СПО 43.01.09 Повар, кондитер (укрупненная группа - 43.00.00</w:t>
      </w:r>
      <w:r w:rsidRPr="00A41DD3">
        <w:rPr>
          <w:rFonts w:ascii="Arial" w:eastAsia="Times New Roman" w:hAnsi="Arial" w:cs="Arial"/>
          <w:sz w:val="28"/>
          <w:szCs w:val="28"/>
        </w:rPr>
        <w:t xml:space="preserve"> </w:t>
      </w:r>
      <w:r w:rsidRPr="00A41DD3">
        <w:rPr>
          <w:rFonts w:ascii="Times New Roman" w:eastAsia="Times New Roman" w:hAnsi="Times New Roman" w:cs="Times New Roman"/>
          <w:sz w:val="28"/>
          <w:szCs w:val="28"/>
        </w:rPr>
        <w:t>Сервис и туризм)</w:t>
      </w:r>
      <w:r w:rsidRPr="00A41D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41DD3" w:rsidRPr="00A41DD3" w:rsidRDefault="00A41DD3" w:rsidP="00A41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1D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1DD3">
        <w:rPr>
          <w:rFonts w:ascii="Times New Roman" w:eastAsia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A41DD3" w:rsidRPr="00A41DD3" w:rsidRDefault="00A41DD3" w:rsidP="00A41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1DD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A41DD3" w:rsidRPr="00A41DD3" w:rsidRDefault="00A41DD3" w:rsidP="00A41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DD3">
        <w:rPr>
          <w:rFonts w:ascii="Times New Roman" w:eastAsia="Times New Roman" w:hAnsi="Times New Roman" w:cs="Times New Roman"/>
          <w:sz w:val="28"/>
          <w:szCs w:val="28"/>
        </w:rPr>
        <w:t>Общеобразовательная учебная дисциплина  ОУП</w:t>
      </w:r>
      <w:r>
        <w:rPr>
          <w:rFonts w:ascii="Times New Roman" w:eastAsia="Times New Roman" w:hAnsi="Times New Roman" w:cs="Times New Roman"/>
          <w:sz w:val="28"/>
          <w:szCs w:val="28"/>
        </w:rPr>
        <w:t>.03</w:t>
      </w:r>
      <w:r w:rsidRPr="00A41D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Иностранный язык </w:t>
      </w:r>
      <w:r w:rsidRPr="00A41DD3">
        <w:rPr>
          <w:rFonts w:ascii="Times New Roman" w:eastAsia="Times New Roman" w:hAnsi="Times New Roman" w:cs="Times New Roman"/>
          <w:sz w:val="28"/>
          <w:szCs w:val="28"/>
        </w:rPr>
        <w:t>относится к обязательной предметной обла</w:t>
      </w:r>
      <w:r>
        <w:rPr>
          <w:rFonts w:ascii="Times New Roman" w:eastAsia="Times New Roman" w:hAnsi="Times New Roman" w:cs="Times New Roman"/>
          <w:sz w:val="28"/>
          <w:szCs w:val="28"/>
        </w:rPr>
        <w:t>сти  Иностранные языки</w:t>
      </w:r>
      <w:r w:rsidRPr="00A41DD3">
        <w:rPr>
          <w:rFonts w:ascii="Times New Roman" w:eastAsia="Times New Roman" w:hAnsi="Times New Roman" w:cs="Times New Roman"/>
          <w:sz w:val="28"/>
          <w:szCs w:val="28"/>
        </w:rPr>
        <w:t xml:space="preserve">  в соответствии с ФГОС СОО  и  входит в цикл общеобразовательной подготовки.</w:t>
      </w:r>
    </w:p>
    <w:p w:rsidR="00A41DD3" w:rsidRPr="00A41DD3" w:rsidRDefault="00A41DD3" w:rsidP="00A41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DD3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может быть использована другими образовательными учреждениями профессионального и дополнительного образования, реализующими образовательную программу среднего (полного) общего образования.</w:t>
      </w:r>
    </w:p>
    <w:p w:rsidR="00A41DD3" w:rsidRPr="00A41DD3" w:rsidRDefault="00A41DD3" w:rsidP="00A41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1DD3" w:rsidRPr="00A41DD3" w:rsidRDefault="00A41DD3" w:rsidP="00A41D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A41DD3">
        <w:rPr>
          <w:rFonts w:ascii="Times New Roman" w:eastAsia="Times New Roman" w:hAnsi="Times New Roman" w:cs="Times New Roman"/>
          <w:b/>
          <w:sz w:val="28"/>
          <w:szCs w:val="28"/>
        </w:rPr>
        <w:t>1.3.</w:t>
      </w:r>
      <w:r w:rsidRPr="00A41DD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A41DD3">
        <w:rPr>
          <w:rFonts w:ascii="Times New Roman" w:eastAsia="Times New Roman" w:hAnsi="Times New Roman" w:cs="Times New Roman"/>
          <w:b/>
          <w:sz w:val="28"/>
          <w:szCs w:val="28"/>
        </w:rPr>
        <w:t>Цели и задачи дисциплины – требования к результатам освоения дисциплины</w:t>
      </w:r>
      <w:r w:rsidRPr="00A41D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41DD3" w:rsidRPr="00A41DD3" w:rsidRDefault="00A41DD3" w:rsidP="00A41DD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DD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41DD3" w:rsidRDefault="00A41DD3" w:rsidP="00A41D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41DD3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 </w:t>
      </w:r>
      <w:r w:rsidRPr="00A41DD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знать/понимать:</w:t>
      </w:r>
      <w:r w:rsidRPr="00A41DD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177B42" w:rsidRDefault="00177B42" w:rsidP="00A41D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значения новых лексических единиц, связанных с тематикой данного этапа и с соответствующими ситуациями общения;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лексический и грамматический минимум, необходимый для чтения и перевода (со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словарем) иностранных текстов профессиональной направленности;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простые предложения, распространенные за счет однородных членов предложения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и/или второстепенных членов предложения;</w:t>
      </w:r>
    </w:p>
    <w:p w:rsidR="00177B42" w:rsidRDefault="00177B42" w:rsidP="00177B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предложения утвердительные, вопросительные, отрицательные, побудительные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 xml:space="preserve">порядок слов в них; </w:t>
      </w:r>
    </w:p>
    <w:p w:rsidR="00177B42" w:rsidRDefault="00177B42" w:rsidP="00177B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 xml:space="preserve">безличные предложения; 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сложносочиненные предложения: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 xml:space="preserve">бессоюзные и с союзами </w:t>
      </w:r>
      <w:proofErr w:type="spellStart"/>
      <w:r w:rsidRPr="00177B42">
        <w:rPr>
          <w:rFonts w:ascii="Times New Roman" w:eastAsia="Times New Roman" w:hAnsi="Times New Roman" w:cs="Times New Roman"/>
          <w:sz w:val="28"/>
          <w:szCs w:val="28"/>
        </w:rPr>
        <w:t>and</w:t>
      </w:r>
      <w:proofErr w:type="spellEnd"/>
      <w:r w:rsidRPr="00177B4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77B42">
        <w:rPr>
          <w:rFonts w:ascii="Times New Roman" w:eastAsia="Times New Roman" w:hAnsi="Times New Roman" w:cs="Times New Roman"/>
          <w:sz w:val="28"/>
          <w:szCs w:val="28"/>
        </w:rPr>
        <w:t>but</w:t>
      </w:r>
      <w:proofErr w:type="spellEnd"/>
      <w:r w:rsidRPr="00177B42">
        <w:rPr>
          <w:rFonts w:ascii="Times New Roman" w:eastAsia="Times New Roman" w:hAnsi="Times New Roman" w:cs="Times New Roman"/>
          <w:sz w:val="28"/>
          <w:szCs w:val="28"/>
        </w:rPr>
        <w:t>; сложноподчиненные предложения с союзами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  <w:lang w:val="en-US"/>
        </w:rPr>
        <w:t>because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77B42">
        <w:rPr>
          <w:rFonts w:ascii="Times New Roman" w:eastAsia="Times New Roman" w:hAnsi="Times New Roman" w:cs="Times New Roman"/>
          <w:sz w:val="28"/>
          <w:szCs w:val="28"/>
          <w:lang w:val="en-US"/>
        </w:rPr>
        <w:t>so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77B42">
        <w:rPr>
          <w:rFonts w:ascii="Times New Roman" w:eastAsia="Times New Roman" w:hAnsi="Times New Roman" w:cs="Times New Roman"/>
          <w:sz w:val="28"/>
          <w:szCs w:val="28"/>
          <w:lang w:val="en-US"/>
        </w:rPr>
        <w:t>if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77B42">
        <w:rPr>
          <w:rFonts w:ascii="Times New Roman" w:eastAsia="Times New Roman" w:hAnsi="Times New Roman" w:cs="Times New Roman"/>
          <w:sz w:val="28"/>
          <w:szCs w:val="28"/>
          <w:lang w:val="en-US"/>
        </w:rPr>
        <w:t>when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77B42">
        <w:rPr>
          <w:rFonts w:ascii="Times New Roman" w:eastAsia="Times New Roman" w:hAnsi="Times New Roman" w:cs="Times New Roman"/>
          <w:sz w:val="28"/>
          <w:szCs w:val="28"/>
          <w:lang w:val="en-US"/>
        </w:rPr>
        <w:t>that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77B42">
        <w:rPr>
          <w:rFonts w:ascii="Times New Roman" w:eastAsia="Times New Roman" w:hAnsi="Times New Roman" w:cs="Times New Roman"/>
          <w:sz w:val="28"/>
          <w:szCs w:val="28"/>
          <w:lang w:val="en-US"/>
        </w:rPr>
        <w:t>that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  <w:lang w:val="en-US"/>
        </w:rPr>
        <w:t>is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  <w:lang w:val="en-US"/>
        </w:rPr>
        <w:t>why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7B42" w:rsidRDefault="00177B42" w:rsidP="00177B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 xml:space="preserve">имя существительное: его основные функции в предложении; 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имена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существительные во множественном числе, образованные по правилу, а также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исключения;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артикль: определенный, неопределенный, нулевой. Основные случаи употребления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определенного и неопределенного артикля. Употребление существительных без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артикля;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lastRenderedPageBreak/>
        <w:t>имена прилагательные в положительной, сравнительной и превосходной степенях,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образованные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правилу, а также исключения;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наречия в сравнительной и превосходной степенях. Неопределенные наречия,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производные от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some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any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every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7B42" w:rsidRDefault="00177B42" w:rsidP="00177B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глагол, понятие глагола-связки;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истема модальности. Образование</w:t>
      </w:r>
      <w:r w:rsidRPr="00177B4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77B4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употребление</w:t>
      </w:r>
      <w:r w:rsidRPr="00177B4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глаголов</w:t>
      </w:r>
      <w:r w:rsidRPr="00177B4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77B4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Present, Past, Future Simple/Indefinite, Present Continuous/Progressive, Present Perfect;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глаголов</w:t>
      </w:r>
      <w:r w:rsidRPr="00177B4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77B4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Present Simple/Indefinite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177B4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выражения</w:t>
      </w:r>
      <w:r w:rsidRPr="00177B4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действий</w:t>
      </w:r>
      <w:r w:rsidRPr="00177B4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77B4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будущем</w:t>
      </w:r>
      <w:r w:rsidRPr="00177B4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Pr="00177B4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if, when.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  <w:u w:val="single"/>
        </w:rPr>
      </w:pPr>
      <w:r w:rsidRPr="00177B4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уметь: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i/>
          <w:iCs/>
          <w:sz w:val="28"/>
          <w:szCs w:val="28"/>
        </w:rPr>
        <w:t>Общие умения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использовать языковые средства для общения (устного и письменного)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иностранном языке на профессиональные и повседневные темы;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владеть техникой перевода (со словарем) профессионально-ориентированных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текстов;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самостоятельно совершенствовать устную и письменную речь, пополнять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словарный запас лексикой профессиональной направленности, а так же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лексическими единицами, необходимыми для разговорно-бытового общения;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i/>
          <w:iCs/>
          <w:sz w:val="28"/>
          <w:szCs w:val="28"/>
        </w:rPr>
        <w:t>Диалогическая речь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участвовать в дискуссии/беседе на знакомую тему;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осуществлять запрос и обобщение информации;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обращаться за разъяснениями;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выражать свое отношение (согласие, несогласие, оценку)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к высказыванию собеседника, свое мнение по обсуждаемой теме;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вступать в общение (порождение инициативных реплик для начала разговора, при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переходе к новым темам);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поддерживать общение или переходить к новой теме (порождение реактивных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реплик – ответы на вопросы собеседника, а также комментарии, замечания,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выражение отношения);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завершать общение;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i/>
          <w:iCs/>
          <w:sz w:val="28"/>
          <w:szCs w:val="28"/>
        </w:rPr>
        <w:t>Монологическая речь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делать сообщения, содержащие наиболее важную информацию по теме, проблеме;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кратко передавать содержание полученной информации;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рассказывать о себе, своем окружении, своих планах, обосновывая и анализируя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свои намерения, опыт, поступки;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рассуждать о фактах, событиях, приводя примеры, аргументы, делая выводы;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описывать особенности жизни и культуры своей страны и страны изучаемого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языка;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в содержательном плане совершенствовать смысловую завершенность, логичность,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целостность, выразительность и уместность.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i/>
          <w:iCs/>
          <w:sz w:val="28"/>
          <w:szCs w:val="28"/>
        </w:rPr>
        <w:t>Письменная речь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небольшой рассказ (эссе);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заполнение анкет, бланков;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изложение сведений о себе в формах, принятых в европейских странах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(автобиография, резюме);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lastRenderedPageBreak/>
        <w:t>составление плана действий;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написание тезисов, конспекта сообщения, в том числе на основе работы с текстом.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i/>
          <w:iCs/>
          <w:sz w:val="28"/>
          <w:szCs w:val="28"/>
        </w:rPr>
        <w:t>Аудирование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понимать: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основное содержание несложных звучащих текстов монологического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диалогического характера: теле- и радиопередач в рамках изучаемых тем;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необходимую информацию в объявлениях и информационной рекламе;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высказывания собеседника в наиболее распространенных стандартных ситуациях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повседневного общения;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отделять главную информацию от второстепенной;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выявлять наиболее значимые факты;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определять свое отношение к ним, извлекать из аудиоматериалов необходимую или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B42">
        <w:rPr>
          <w:rFonts w:ascii="Times New Roman" w:eastAsia="Times New Roman" w:hAnsi="Times New Roman" w:cs="Times New Roman"/>
          <w:sz w:val="28"/>
          <w:szCs w:val="28"/>
        </w:rPr>
        <w:t>интересующую информацию.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i/>
          <w:iCs/>
          <w:sz w:val="28"/>
          <w:szCs w:val="28"/>
        </w:rPr>
        <w:t>Чтение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извлекать необходимую, интересующую информацию;</w:t>
      </w:r>
    </w:p>
    <w:p w:rsidR="00177B42" w:rsidRPr="00177B42" w:rsidRDefault="00177B42" w:rsidP="00177B42">
      <w:pPr>
        <w:spacing w:after="0" w:line="240" w:lineRule="auto"/>
        <w:jc w:val="both"/>
        <w:rPr>
          <w:rFonts w:ascii="&amp;quot" w:eastAsia="Times New Roman" w:hAnsi="&amp;quot" w:cs="Times New Roman"/>
          <w:sz w:val="28"/>
          <w:szCs w:val="28"/>
        </w:rPr>
      </w:pPr>
      <w:r w:rsidRPr="00177B42">
        <w:rPr>
          <w:rFonts w:ascii="Times New Roman" w:eastAsia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жизни.</w:t>
      </w:r>
    </w:p>
    <w:p w:rsidR="00DD7E40" w:rsidRDefault="00DD7E40" w:rsidP="00DD7E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7E40" w:rsidRPr="00DD7E40" w:rsidRDefault="00DD7E40" w:rsidP="00DD7E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D7E40">
        <w:rPr>
          <w:rFonts w:ascii="Times New Roman" w:hAnsi="Times New Roman" w:cs="Times New Roman"/>
          <w:sz w:val="28"/>
          <w:szCs w:val="28"/>
        </w:rPr>
        <w:t>Освоение содержания учебного предмета ОУП.03 Иностранный язык обеспечивает достижение студентами следующих результатов:</w:t>
      </w:r>
    </w:p>
    <w:p w:rsidR="00DD7E40" w:rsidRPr="00DD7E40" w:rsidRDefault="00DD7E40" w:rsidP="00DD7E4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D7E40">
        <w:rPr>
          <w:rFonts w:ascii="Times New Roman" w:hAnsi="Times New Roman" w:cs="Times New Roman"/>
          <w:b/>
          <w:i/>
          <w:sz w:val="28"/>
          <w:szCs w:val="28"/>
        </w:rPr>
        <w:t>1) личностных:</w:t>
      </w:r>
    </w:p>
    <w:p w:rsidR="00DD7E40" w:rsidRPr="00DD7E40" w:rsidRDefault="00DD7E40" w:rsidP="00DD7E40">
      <w:pPr>
        <w:jc w:val="both"/>
        <w:rPr>
          <w:rFonts w:ascii="Times New Roman" w:hAnsi="Times New Roman" w:cs="Times New Roman"/>
          <w:sz w:val="28"/>
          <w:szCs w:val="28"/>
        </w:rPr>
      </w:pPr>
      <w:r w:rsidRPr="00DD7E40">
        <w:rPr>
          <w:rFonts w:ascii="Times New Roman" w:hAnsi="Times New Roman" w:cs="Times New Roman"/>
          <w:sz w:val="28"/>
          <w:szCs w:val="28"/>
        </w:rPr>
        <w:t>-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DD7E40" w:rsidRPr="00DD7E40" w:rsidRDefault="00DD7E40" w:rsidP="00DD7E40">
      <w:pPr>
        <w:jc w:val="both"/>
        <w:rPr>
          <w:rFonts w:ascii="Times New Roman" w:hAnsi="Times New Roman" w:cs="Times New Roman"/>
          <w:sz w:val="28"/>
          <w:szCs w:val="28"/>
        </w:rPr>
      </w:pPr>
      <w:r w:rsidRPr="00DD7E40">
        <w:rPr>
          <w:rFonts w:ascii="Times New Roman" w:hAnsi="Times New Roman" w:cs="Times New Roman"/>
          <w:sz w:val="28"/>
          <w:szCs w:val="28"/>
        </w:rPr>
        <w:t>- сформированность широкого представления о достижениях национальных культур, о роли английского языка и культуры в развитии моровой культуры;</w:t>
      </w:r>
    </w:p>
    <w:p w:rsidR="00DD7E40" w:rsidRPr="00DD7E40" w:rsidRDefault="00DD7E40" w:rsidP="00DD7E40">
      <w:pPr>
        <w:jc w:val="both"/>
        <w:rPr>
          <w:rFonts w:ascii="Times New Roman" w:hAnsi="Times New Roman" w:cs="Times New Roman"/>
          <w:sz w:val="28"/>
          <w:szCs w:val="28"/>
        </w:rPr>
      </w:pPr>
      <w:r w:rsidRPr="00DD7E40">
        <w:rPr>
          <w:rFonts w:ascii="Times New Roman" w:hAnsi="Times New Roman" w:cs="Times New Roman"/>
          <w:sz w:val="28"/>
          <w:szCs w:val="28"/>
        </w:rPr>
        <w:t>- развитие интереса и способности к наблюдению за иным способом мироведения;</w:t>
      </w:r>
    </w:p>
    <w:p w:rsidR="00DD7E40" w:rsidRPr="00DD7E40" w:rsidRDefault="00DD7E40" w:rsidP="00DD7E40">
      <w:pPr>
        <w:jc w:val="both"/>
        <w:rPr>
          <w:rFonts w:ascii="Times New Roman" w:hAnsi="Times New Roman" w:cs="Times New Roman"/>
          <w:sz w:val="28"/>
          <w:szCs w:val="28"/>
        </w:rPr>
      </w:pPr>
      <w:r w:rsidRPr="00DD7E40">
        <w:rPr>
          <w:rFonts w:ascii="Times New Roman" w:hAnsi="Times New Roman" w:cs="Times New Roman"/>
          <w:sz w:val="28"/>
          <w:szCs w:val="28"/>
        </w:rPr>
        <w:t>-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DD7E40" w:rsidRPr="00DD7E40" w:rsidRDefault="00DD7E40" w:rsidP="00DD7E40">
      <w:pPr>
        <w:jc w:val="both"/>
        <w:rPr>
          <w:rFonts w:ascii="Times New Roman" w:hAnsi="Times New Roman" w:cs="Times New Roman"/>
          <w:sz w:val="28"/>
          <w:szCs w:val="28"/>
        </w:rPr>
      </w:pPr>
      <w:r w:rsidRPr="00DD7E40">
        <w:rPr>
          <w:rFonts w:ascii="Times New Roman" w:hAnsi="Times New Roman" w:cs="Times New Roman"/>
          <w:sz w:val="28"/>
          <w:szCs w:val="28"/>
        </w:rPr>
        <w:t>-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DD7E40" w:rsidRPr="00DD7E40" w:rsidRDefault="00DD7E40" w:rsidP="00DD7E40">
      <w:pPr>
        <w:jc w:val="both"/>
        <w:rPr>
          <w:rFonts w:ascii="Times New Roman" w:hAnsi="Times New Roman" w:cs="Times New Roman"/>
          <w:sz w:val="28"/>
          <w:szCs w:val="28"/>
        </w:rPr>
      </w:pPr>
      <w:r w:rsidRPr="00DD7E40">
        <w:rPr>
          <w:rFonts w:ascii="Times New Roman" w:hAnsi="Times New Roman" w:cs="Times New Roman"/>
          <w:b/>
          <w:i/>
          <w:sz w:val="28"/>
          <w:szCs w:val="28"/>
        </w:rPr>
        <w:lastRenderedPageBreak/>
        <w:t>2) метапредметных</w:t>
      </w:r>
      <w:r w:rsidRPr="00DD7E40">
        <w:rPr>
          <w:rFonts w:ascii="Times New Roman" w:hAnsi="Times New Roman" w:cs="Times New Roman"/>
          <w:sz w:val="28"/>
          <w:szCs w:val="28"/>
        </w:rPr>
        <w:t>:</w:t>
      </w:r>
    </w:p>
    <w:p w:rsidR="00DD7E40" w:rsidRPr="00DD7E40" w:rsidRDefault="00DD7E40" w:rsidP="00DD7E40">
      <w:pPr>
        <w:jc w:val="both"/>
        <w:rPr>
          <w:rFonts w:ascii="Times New Roman" w:hAnsi="Times New Roman" w:cs="Times New Roman"/>
          <w:sz w:val="28"/>
          <w:szCs w:val="28"/>
        </w:rPr>
      </w:pPr>
      <w:r w:rsidRPr="00DD7E40">
        <w:rPr>
          <w:rFonts w:ascii="Times New Roman" w:hAnsi="Times New Roman" w:cs="Times New Roman"/>
          <w:sz w:val="28"/>
          <w:szCs w:val="28"/>
        </w:rPr>
        <w:t>- умение самостоятельно выбирать успешные коммуникативные стратегии в различных ситуациях общения;</w:t>
      </w:r>
    </w:p>
    <w:p w:rsidR="00DD7E40" w:rsidRPr="00DD7E40" w:rsidRDefault="00DD7E40" w:rsidP="00DD7E40">
      <w:pPr>
        <w:jc w:val="both"/>
        <w:rPr>
          <w:rFonts w:ascii="Times New Roman" w:hAnsi="Times New Roman" w:cs="Times New Roman"/>
          <w:sz w:val="28"/>
          <w:szCs w:val="28"/>
        </w:rPr>
      </w:pPr>
      <w:r w:rsidRPr="00DD7E40">
        <w:rPr>
          <w:rFonts w:ascii="Times New Roman" w:hAnsi="Times New Roman" w:cs="Times New Roman"/>
          <w:sz w:val="28"/>
          <w:szCs w:val="28"/>
        </w:rPr>
        <w:t>- владение навыками проектной деятельности, моделирующей реальные ситуации межкультурной коммуникации;</w:t>
      </w:r>
    </w:p>
    <w:p w:rsidR="00DD7E40" w:rsidRPr="00DD7E40" w:rsidRDefault="00DD7E40" w:rsidP="00DD7E40">
      <w:pPr>
        <w:jc w:val="both"/>
        <w:rPr>
          <w:rFonts w:ascii="Times New Roman" w:hAnsi="Times New Roman" w:cs="Times New Roman"/>
          <w:sz w:val="28"/>
          <w:szCs w:val="28"/>
        </w:rPr>
      </w:pPr>
      <w:r w:rsidRPr="00DD7E40">
        <w:rPr>
          <w:rFonts w:ascii="Times New Roman" w:hAnsi="Times New Roman" w:cs="Times New Roman"/>
          <w:sz w:val="28"/>
          <w:szCs w:val="28"/>
        </w:rPr>
        <w:t>-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DD7E40" w:rsidRPr="00DD7E40" w:rsidRDefault="00DD7E40" w:rsidP="00DD7E40">
      <w:pPr>
        <w:jc w:val="both"/>
        <w:rPr>
          <w:rFonts w:ascii="Times New Roman" w:hAnsi="Times New Roman" w:cs="Times New Roman"/>
          <w:sz w:val="28"/>
          <w:szCs w:val="28"/>
        </w:rPr>
      </w:pPr>
      <w:r w:rsidRPr="00DD7E40">
        <w:rPr>
          <w:rFonts w:ascii="Times New Roman" w:hAnsi="Times New Roman" w:cs="Times New Roman"/>
          <w:sz w:val="28"/>
          <w:szCs w:val="28"/>
        </w:rPr>
        <w:t>- умение ясно, логично и точно излагать свою точку зрения, используя адекватные языковые средства;</w:t>
      </w:r>
    </w:p>
    <w:p w:rsidR="00DD7E40" w:rsidRPr="00DD7E40" w:rsidRDefault="00DD7E40" w:rsidP="00DD7E4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D7E40">
        <w:rPr>
          <w:rFonts w:ascii="Times New Roman" w:hAnsi="Times New Roman" w:cs="Times New Roman"/>
          <w:b/>
          <w:i/>
          <w:sz w:val="28"/>
          <w:szCs w:val="28"/>
        </w:rPr>
        <w:t>3) предметных:</w:t>
      </w:r>
    </w:p>
    <w:p w:rsidR="00DD7E40" w:rsidRPr="00DD7E40" w:rsidRDefault="00DD7E40" w:rsidP="00DD7E40">
      <w:pPr>
        <w:jc w:val="both"/>
        <w:rPr>
          <w:rFonts w:ascii="Times New Roman" w:hAnsi="Times New Roman" w:cs="Times New Roman"/>
          <w:sz w:val="28"/>
          <w:szCs w:val="28"/>
        </w:rPr>
      </w:pPr>
      <w:r w:rsidRPr="00DD7E40">
        <w:rPr>
          <w:rFonts w:ascii="Times New Roman" w:hAnsi="Times New Roman" w:cs="Times New Roman"/>
          <w:sz w:val="28"/>
          <w:szCs w:val="28"/>
        </w:rPr>
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DD7E40" w:rsidRPr="00DD7E40" w:rsidRDefault="00DD7E40" w:rsidP="00DD7E40">
      <w:pPr>
        <w:jc w:val="both"/>
        <w:rPr>
          <w:rFonts w:ascii="Times New Roman" w:hAnsi="Times New Roman" w:cs="Times New Roman"/>
          <w:sz w:val="28"/>
          <w:szCs w:val="28"/>
        </w:rPr>
      </w:pPr>
      <w:r w:rsidRPr="00DD7E40">
        <w:rPr>
          <w:rFonts w:ascii="Times New Roman" w:hAnsi="Times New Roman" w:cs="Times New Roman"/>
          <w:sz w:val="28"/>
          <w:szCs w:val="28"/>
        </w:rPr>
        <w:t>-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DD7E40" w:rsidRPr="00DD7E40" w:rsidRDefault="00DD7E40" w:rsidP="00DD7E40">
      <w:pPr>
        <w:jc w:val="both"/>
        <w:rPr>
          <w:rFonts w:ascii="Times New Roman" w:hAnsi="Times New Roman" w:cs="Times New Roman"/>
          <w:sz w:val="28"/>
          <w:szCs w:val="28"/>
        </w:rPr>
      </w:pPr>
      <w:r w:rsidRPr="00DD7E40">
        <w:rPr>
          <w:rFonts w:ascii="Times New Roman" w:hAnsi="Times New Roman" w:cs="Times New Roman"/>
          <w:sz w:val="28"/>
          <w:szCs w:val="28"/>
        </w:rPr>
        <w:t>- достижение порогового уровня владения английским языком, позволяющего выпускникам общаться в устной и письменной формах, как с носителями английского языка, так и с представителями других стран, использующими данный язык как средство общения;</w:t>
      </w:r>
    </w:p>
    <w:p w:rsidR="00DD7E40" w:rsidRPr="00DD7E40" w:rsidRDefault="00DD7E40" w:rsidP="00DD7E40">
      <w:pPr>
        <w:jc w:val="both"/>
        <w:rPr>
          <w:rFonts w:ascii="Times New Roman" w:hAnsi="Times New Roman" w:cs="Times New Roman"/>
          <w:sz w:val="28"/>
          <w:szCs w:val="28"/>
        </w:rPr>
      </w:pPr>
      <w:r w:rsidRPr="00DD7E40">
        <w:rPr>
          <w:rFonts w:ascii="Times New Roman" w:hAnsi="Times New Roman" w:cs="Times New Roman"/>
          <w:sz w:val="28"/>
          <w:szCs w:val="28"/>
        </w:rPr>
        <w:t>-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:rsidR="00DD7E40" w:rsidRPr="00DD7E40" w:rsidRDefault="00DD7E40" w:rsidP="00DD7E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7E40">
        <w:rPr>
          <w:rFonts w:ascii="Times New Roman" w:hAnsi="Times New Roman" w:cs="Times New Roman"/>
          <w:b/>
          <w:sz w:val="28"/>
          <w:szCs w:val="28"/>
        </w:rPr>
        <w:t>Изучение предмета направлено на развитие следующих общих компетенций в соответствии с ФГОС:</w:t>
      </w:r>
    </w:p>
    <w:p w:rsidR="00DD7E40" w:rsidRPr="00DD7E40" w:rsidRDefault="00DD7E40" w:rsidP="00DD7E40">
      <w:pPr>
        <w:spacing w:after="255" w:line="27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D7E40"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DD7E40" w:rsidRPr="00DD7E40" w:rsidRDefault="00DD7E40" w:rsidP="00DD7E40">
      <w:pPr>
        <w:spacing w:after="255" w:line="27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D7E40">
        <w:rPr>
          <w:rFonts w:ascii="Times New Roman" w:hAnsi="Times New Roman" w:cs="Times New Roman"/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DD7E40" w:rsidRPr="00DD7E40" w:rsidRDefault="00DD7E40" w:rsidP="00DD7E40">
      <w:pPr>
        <w:spacing w:after="255" w:line="27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D7E40">
        <w:rPr>
          <w:rFonts w:ascii="Times New Roman" w:hAnsi="Times New Roman" w:cs="Times New Roman"/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DD7E40" w:rsidRPr="00DD7E40" w:rsidRDefault="00DD7E40" w:rsidP="00DD7E40">
      <w:pPr>
        <w:spacing w:after="255" w:line="27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D7E40">
        <w:rPr>
          <w:rFonts w:ascii="Times New Roman" w:hAnsi="Times New Roman" w:cs="Times New Roman"/>
          <w:sz w:val="28"/>
          <w:szCs w:val="28"/>
        </w:rPr>
        <w:lastRenderedPageBreak/>
        <w:t>ОК 04. Работать в коллективе и команде, эффективно взаимодействовать с коллегами, руководством, клиентами.</w:t>
      </w:r>
    </w:p>
    <w:p w:rsidR="00DD7E40" w:rsidRPr="00DD7E40" w:rsidRDefault="00DD7E40" w:rsidP="00DD7E40">
      <w:pPr>
        <w:spacing w:after="255" w:line="27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D7E40">
        <w:rPr>
          <w:rFonts w:ascii="Times New Roman" w:hAnsi="Times New Roman" w:cs="Times New Roman"/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D7E40" w:rsidRPr="00DD7E40" w:rsidRDefault="00DD7E40" w:rsidP="00DD7E40">
      <w:pPr>
        <w:spacing w:after="255" w:line="27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D7E40">
        <w:rPr>
          <w:rFonts w:ascii="Times New Roman" w:hAnsi="Times New Roman" w:cs="Times New Roman"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DD7E40" w:rsidRPr="00DD7E40" w:rsidRDefault="00DD7E40" w:rsidP="00DD7E40">
      <w:pPr>
        <w:spacing w:after="255" w:line="27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D7E40">
        <w:rPr>
          <w:rFonts w:ascii="Times New Roman" w:hAnsi="Times New Roman" w:cs="Times New Roman"/>
          <w:sz w:val="28"/>
          <w:szCs w:val="28"/>
        </w:rPr>
        <w:t>ОК 09. Использовать информационные технологии в профессиональной де</w:t>
      </w:r>
      <w:r w:rsidRPr="00DD7E40">
        <w:rPr>
          <w:rFonts w:ascii="Times New Roman" w:hAnsi="Times New Roman" w:cs="Times New Roman"/>
          <w:color w:val="333333"/>
          <w:sz w:val="23"/>
          <w:szCs w:val="23"/>
        </w:rPr>
        <w:t xml:space="preserve"> </w:t>
      </w:r>
      <w:proofErr w:type="spellStart"/>
      <w:r w:rsidRPr="00DD7E40">
        <w:rPr>
          <w:rFonts w:ascii="Times New Roman" w:hAnsi="Times New Roman" w:cs="Times New Roman"/>
          <w:sz w:val="28"/>
          <w:szCs w:val="28"/>
        </w:rPr>
        <w:t>ятельности</w:t>
      </w:r>
      <w:proofErr w:type="spellEnd"/>
      <w:r w:rsidRPr="00DD7E40">
        <w:rPr>
          <w:rFonts w:ascii="Times New Roman" w:hAnsi="Times New Roman" w:cs="Times New Roman"/>
          <w:sz w:val="28"/>
          <w:szCs w:val="28"/>
        </w:rPr>
        <w:t>.</w:t>
      </w:r>
    </w:p>
    <w:p w:rsidR="00DD7E40" w:rsidRPr="00DD7E40" w:rsidRDefault="00DD7E40" w:rsidP="00DD7E40">
      <w:pPr>
        <w:shd w:val="clear" w:color="auto" w:fill="FFFFFF"/>
        <w:spacing w:after="255" w:line="270" w:lineRule="atLeast"/>
        <w:rPr>
          <w:rFonts w:ascii="Times New Roman" w:hAnsi="Times New Roman" w:cs="Times New Roman"/>
          <w:sz w:val="28"/>
          <w:szCs w:val="28"/>
        </w:rPr>
      </w:pPr>
      <w:r w:rsidRPr="00DD7E40">
        <w:rPr>
          <w:rFonts w:ascii="Times New Roman" w:hAnsi="Times New Roman" w:cs="Times New Roman"/>
          <w:sz w:val="28"/>
          <w:szCs w:val="28"/>
        </w:rPr>
        <w:t>ОК 10. Пользоваться профессиональной документацией на государственном и иностранном языке.</w:t>
      </w:r>
    </w:p>
    <w:p w:rsidR="00CC1EA0" w:rsidRPr="00CC1EA0" w:rsidRDefault="00CC1EA0" w:rsidP="00CC1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1EA0">
        <w:rPr>
          <w:rFonts w:ascii="Times New Roman" w:eastAsia="Times New Roman" w:hAnsi="Times New Roman" w:cs="Times New Roman"/>
          <w:b/>
          <w:sz w:val="28"/>
          <w:szCs w:val="28"/>
        </w:rPr>
        <w:t>1.4. Количество часов на освоение рабочей программы учебной дисциплины:</w:t>
      </w:r>
    </w:p>
    <w:p w:rsidR="00CC1EA0" w:rsidRPr="00CC1EA0" w:rsidRDefault="00CC1EA0" w:rsidP="00CC1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1EA0">
        <w:rPr>
          <w:rFonts w:ascii="Times New Roman" w:eastAsia="Times New Roman" w:hAnsi="Times New Roman" w:cs="Times New Roman"/>
          <w:sz w:val="28"/>
          <w:szCs w:val="28"/>
        </w:rPr>
        <w:t xml:space="preserve">     обязательной аудиторной учебной нагрузки обучающегося   </w:t>
      </w:r>
      <w:r w:rsidRPr="00CC1EA0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72</w:t>
      </w:r>
      <w:r w:rsidRPr="00CC1EA0">
        <w:rPr>
          <w:rFonts w:ascii="Times New Roman" w:eastAsia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C1EA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D7E40" w:rsidRDefault="00DD7E40" w:rsidP="00CC1EA0">
      <w:pPr>
        <w:shd w:val="clear" w:color="auto" w:fill="FFFFFF"/>
        <w:spacing w:after="248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E1461" w:rsidRPr="00A41DD3" w:rsidRDefault="007E1461" w:rsidP="00CC1EA0">
      <w:pPr>
        <w:shd w:val="clear" w:color="auto" w:fill="FFFFFF"/>
        <w:spacing w:after="248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D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2.СТРУКТУРА И СОДЕРЖАНИЕ УЧЕБНОЙ ДИСЦИПЛИНЫ</w:t>
      </w:r>
    </w:p>
    <w:p w:rsidR="007E1461" w:rsidRPr="00A41DD3" w:rsidRDefault="007E1461" w:rsidP="007E1461">
      <w:pPr>
        <w:shd w:val="clear" w:color="auto" w:fill="FFFFFF"/>
        <w:spacing w:after="248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D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2.1.Объем учебной дисциплины и виды учебной работы</w:t>
      </w:r>
    </w:p>
    <w:tbl>
      <w:tblPr>
        <w:tblW w:w="99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912"/>
        <w:gridCol w:w="1988"/>
      </w:tblGrid>
      <w:tr w:rsidR="007E1461" w:rsidRPr="00A41DD3" w:rsidTr="00FD14EC">
        <w:trPr>
          <w:trHeight w:val="524"/>
        </w:trPr>
        <w:tc>
          <w:tcPr>
            <w:tcW w:w="79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1461" w:rsidRPr="00A41DD3" w:rsidRDefault="007E1461" w:rsidP="007E1461">
            <w:pPr>
              <w:spacing w:after="24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D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Вид учебной работы</w:t>
            </w:r>
          </w:p>
        </w:tc>
        <w:tc>
          <w:tcPr>
            <w:tcW w:w="1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461" w:rsidRPr="00A41DD3" w:rsidRDefault="007E1461" w:rsidP="00FD14EC">
            <w:pPr>
              <w:spacing w:after="24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D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часов</w:t>
            </w:r>
          </w:p>
        </w:tc>
      </w:tr>
      <w:tr w:rsidR="007E1461" w:rsidRPr="00A41DD3" w:rsidTr="00FD14EC">
        <w:trPr>
          <w:trHeight w:val="75"/>
        </w:trPr>
        <w:tc>
          <w:tcPr>
            <w:tcW w:w="79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1461" w:rsidRPr="00A41DD3" w:rsidRDefault="007E1461" w:rsidP="007E1461">
            <w:pPr>
              <w:spacing w:after="248"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D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Максимальная учебная нагрузка</w:t>
            </w:r>
            <w:r w:rsidR="00FD14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(всего)</w:t>
            </w:r>
          </w:p>
        </w:tc>
        <w:tc>
          <w:tcPr>
            <w:tcW w:w="1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461" w:rsidRPr="00A41DD3" w:rsidRDefault="00FD14EC" w:rsidP="007E1461">
            <w:pPr>
              <w:spacing w:after="248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</w:t>
            </w:r>
            <w:r w:rsidR="00373C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7E1461" w:rsidRPr="00A41DD3" w:rsidTr="00FD14EC">
        <w:tc>
          <w:tcPr>
            <w:tcW w:w="79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1461" w:rsidRPr="00A41DD3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D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занятий</w:t>
            </w:r>
          </w:p>
        </w:tc>
        <w:tc>
          <w:tcPr>
            <w:tcW w:w="1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461" w:rsidRPr="00A41DD3" w:rsidRDefault="000B246B" w:rsidP="007E1461">
            <w:pPr>
              <w:spacing w:after="24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D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</w:t>
            </w:r>
            <w:r w:rsidR="00373C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7E1461" w:rsidRPr="00A41DD3" w:rsidTr="00FD14EC">
        <w:tc>
          <w:tcPr>
            <w:tcW w:w="79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1461" w:rsidRPr="00A41DD3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D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461" w:rsidRPr="00A41DD3" w:rsidRDefault="007E1461" w:rsidP="007E1461">
            <w:pPr>
              <w:spacing w:after="24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E1461" w:rsidRPr="00A41DD3" w:rsidTr="00FD14EC">
        <w:tc>
          <w:tcPr>
            <w:tcW w:w="79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1461" w:rsidRPr="00A41DD3" w:rsidRDefault="00FD14EC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7E1461" w:rsidRPr="00A41D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рактические занятия, включая семинары</w:t>
            </w:r>
          </w:p>
        </w:tc>
        <w:tc>
          <w:tcPr>
            <w:tcW w:w="1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461" w:rsidRPr="00A41DD3" w:rsidRDefault="007E1461" w:rsidP="007E1461">
            <w:pPr>
              <w:spacing w:after="24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E1461" w:rsidRPr="00A41DD3" w:rsidTr="004170CF">
        <w:tc>
          <w:tcPr>
            <w:tcW w:w="990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461" w:rsidRPr="00FD14EC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1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Промежуточная аттестация в форме </w:t>
            </w:r>
            <w:r w:rsidRPr="00FD14E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дифференцированного зачета</w:t>
            </w:r>
            <w:r w:rsidR="00FD14EC" w:rsidRPr="00FD14E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во 2, 4, 6 семестрах</w:t>
            </w:r>
          </w:p>
        </w:tc>
      </w:tr>
    </w:tbl>
    <w:p w:rsidR="00A41DD3" w:rsidRDefault="00A41DD3" w:rsidP="007E1461">
      <w:pPr>
        <w:spacing w:after="0" w:line="240" w:lineRule="auto"/>
        <w:rPr>
          <w:rFonts w:ascii="Arial" w:eastAsia="Times New Roman" w:hAnsi="Arial" w:cs="Arial"/>
          <w:color w:val="252525"/>
          <w:sz w:val="40"/>
          <w:szCs w:val="40"/>
          <w:shd w:val="clear" w:color="auto" w:fill="FFFFFF"/>
        </w:rPr>
        <w:sectPr w:rsidR="00A41DD3" w:rsidSect="00FD14EC">
          <w:pgSz w:w="11906" w:h="16838"/>
          <w:pgMar w:top="993" w:right="849" w:bottom="1134" w:left="1418" w:header="709" w:footer="709" w:gutter="0"/>
          <w:cols w:space="708"/>
          <w:docGrid w:linePitch="360"/>
        </w:sectPr>
      </w:pPr>
    </w:p>
    <w:p w:rsidR="007E1461" w:rsidRPr="00FD14EC" w:rsidRDefault="00FD14EC" w:rsidP="00FD1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14EC">
        <w:rPr>
          <w:rFonts w:ascii="Times New Roman" w:hAnsi="Times New Roman" w:cs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tbl>
      <w:tblPr>
        <w:tblStyle w:val="a8"/>
        <w:tblW w:w="15392" w:type="dxa"/>
        <w:tblLook w:val="04A0" w:firstRow="1" w:lastRow="0" w:firstColumn="1" w:lastColumn="0" w:noHBand="0" w:noVBand="1"/>
      </w:tblPr>
      <w:tblGrid>
        <w:gridCol w:w="3692"/>
        <w:gridCol w:w="1378"/>
        <w:gridCol w:w="6902"/>
        <w:gridCol w:w="1528"/>
        <w:gridCol w:w="1892"/>
      </w:tblGrid>
      <w:tr w:rsidR="007E1461" w:rsidRPr="00F572E2" w:rsidTr="00D87C7B">
        <w:trPr>
          <w:trHeight w:val="570"/>
        </w:trPr>
        <w:tc>
          <w:tcPr>
            <w:tcW w:w="3692" w:type="dxa"/>
            <w:hideMark/>
          </w:tcPr>
          <w:p w:rsidR="007E1461" w:rsidRPr="00F572E2" w:rsidRDefault="007E146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80" w:type="dxa"/>
            <w:gridSpan w:val="2"/>
            <w:hideMark/>
          </w:tcPr>
          <w:p w:rsidR="007E1461" w:rsidRPr="00F572E2" w:rsidRDefault="007E146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материала, грамматический материал, лабораторные и практические занятия</w:t>
            </w:r>
          </w:p>
        </w:tc>
        <w:tc>
          <w:tcPr>
            <w:tcW w:w="1528" w:type="dxa"/>
            <w:hideMark/>
          </w:tcPr>
          <w:p w:rsidR="007E1461" w:rsidRPr="00F572E2" w:rsidRDefault="007E146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1892" w:type="dxa"/>
            <w:hideMark/>
          </w:tcPr>
          <w:p w:rsidR="007E1461" w:rsidRPr="00F572E2" w:rsidRDefault="007E146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</w:tr>
      <w:tr w:rsidR="007E1461" w:rsidRPr="00F572E2" w:rsidTr="00D87C7B">
        <w:tc>
          <w:tcPr>
            <w:tcW w:w="3692" w:type="dxa"/>
            <w:hideMark/>
          </w:tcPr>
          <w:p w:rsidR="007E1461" w:rsidRPr="00F572E2" w:rsidRDefault="007E1461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0" w:type="dxa"/>
            <w:gridSpan w:val="2"/>
            <w:hideMark/>
          </w:tcPr>
          <w:p w:rsidR="007E1461" w:rsidRPr="00F572E2" w:rsidRDefault="007E1461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8" w:type="dxa"/>
            <w:hideMark/>
          </w:tcPr>
          <w:p w:rsidR="007E1461" w:rsidRPr="00F572E2" w:rsidRDefault="007E1461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2" w:type="dxa"/>
            <w:hideMark/>
          </w:tcPr>
          <w:p w:rsidR="007E1461" w:rsidRPr="00F572E2" w:rsidRDefault="007E1461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E1461" w:rsidRPr="002460CB" w:rsidTr="00D87C7B">
        <w:trPr>
          <w:trHeight w:val="297"/>
        </w:trPr>
        <w:tc>
          <w:tcPr>
            <w:tcW w:w="0" w:type="auto"/>
            <w:vMerge w:val="restart"/>
            <w:hideMark/>
          </w:tcPr>
          <w:p w:rsidR="007E1461" w:rsidRPr="00F572E2" w:rsidRDefault="0031220F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8280" w:type="dxa"/>
            <w:gridSpan w:val="2"/>
            <w:hideMark/>
          </w:tcPr>
          <w:p w:rsidR="007E1461" w:rsidRPr="00F572E2" w:rsidRDefault="007E1461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28" w:type="dxa"/>
            <w:hideMark/>
          </w:tcPr>
          <w:p w:rsidR="007E1461" w:rsidRPr="00F572E2" w:rsidRDefault="00CD7DDE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0" w:type="auto"/>
            <w:vMerge w:val="restart"/>
            <w:hideMark/>
          </w:tcPr>
          <w:p w:rsidR="007E1461" w:rsidRPr="002460CB" w:rsidRDefault="00043484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7E1461" w:rsidRPr="002460CB" w:rsidTr="00D87C7B">
        <w:trPr>
          <w:trHeight w:val="489"/>
        </w:trPr>
        <w:tc>
          <w:tcPr>
            <w:tcW w:w="0" w:type="auto"/>
            <w:vMerge/>
            <w:hideMark/>
          </w:tcPr>
          <w:p w:rsidR="007E1461" w:rsidRPr="00F572E2" w:rsidRDefault="007E146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7E1461" w:rsidRPr="00F572E2" w:rsidRDefault="007E146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8554B">
              <w:rPr>
                <w:rFonts w:ascii="Times New Roman" w:eastAsia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6902" w:type="dxa"/>
            <w:hideMark/>
          </w:tcPr>
          <w:p w:rsidR="00043484" w:rsidRDefault="00043484" w:rsidP="0004348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Входной контроль.</w:t>
            </w:r>
          </w:p>
          <w:p w:rsidR="004228B1" w:rsidRDefault="007E146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Алфавит. Гласные и согласные. Произношение</w:t>
            </w:r>
            <w:r w:rsidR="00CD7DDE"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4170CF"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Транскрипция</w:t>
            </w:r>
            <w:r w:rsidR="00CD7DDE"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170CF"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чтения буквосочетаний.</w:t>
            </w:r>
            <w:r w:rsidR="0042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43484" w:rsidRPr="00F572E2" w:rsidRDefault="00043484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1.</w:t>
            </w:r>
          </w:p>
        </w:tc>
        <w:tc>
          <w:tcPr>
            <w:tcW w:w="1528" w:type="dxa"/>
            <w:hideMark/>
          </w:tcPr>
          <w:p w:rsidR="007E1461" w:rsidRPr="00F572E2" w:rsidRDefault="00456341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hideMark/>
          </w:tcPr>
          <w:p w:rsidR="007E1461" w:rsidRPr="002460CB" w:rsidRDefault="007E1461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1461" w:rsidRPr="002460CB" w:rsidTr="00D87C7B">
        <w:trPr>
          <w:trHeight w:val="600"/>
        </w:trPr>
        <w:tc>
          <w:tcPr>
            <w:tcW w:w="3692" w:type="dxa"/>
            <w:hideMark/>
          </w:tcPr>
          <w:p w:rsidR="007E1461" w:rsidRPr="00F572E2" w:rsidRDefault="007E1461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Основное содержание</w:t>
            </w:r>
          </w:p>
        </w:tc>
        <w:tc>
          <w:tcPr>
            <w:tcW w:w="9808" w:type="dxa"/>
            <w:gridSpan w:val="3"/>
            <w:hideMark/>
          </w:tcPr>
          <w:p w:rsidR="007E1461" w:rsidRPr="00F572E2" w:rsidRDefault="007E1461" w:rsidP="00F572E2">
            <w:pPr>
              <w:pStyle w:val="a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92" w:type="dxa"/>
            <w:hideMark/>
          </w:tcPr>
          <w:p w:rsidR="007E1461" w:rsidRPr="002460CB" w:rsidRDefault="007E1461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1461" w:rsidRPr="002460CB" w:rsidTr="00D87C7B">
        <w:tc>
          <w:tcPr>
            <w:tcW w:w="3692" w:type="dxa"/>
            <w:vMerge w:val="restart"/>
            <w:hideMark/>
          </w:tcPr>
          <w:p w:rsidR="007E1461" w:rsidRPr="00F572E2" w:rsidRDefault="007E146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</w:t>
            </w:r>
          </w:p>
          <w:p w:rsidR="007E1461" w:rsidRPr="00F572E2" w:rsidRDefault="007E146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Приветствие, прощание, представление себя и других людей</w:t>
            </w:r>
          </w:p>
        </w:tc>
        <w:tc>
          <w:tcPr>
            <w:tcW w:w="9808" w:type="dxa"/>
            <w:gridSpan w:val="3"/>
            <w:hideMark/>
          </w:tcPr>
          <w:p w:rsidR="007E1461" w:rsidRPr="00F572E2" w:rsidRDefault="007E1461" w:rsidP="00F572E2">
            <w:pPr>
              <w:pStyle w:val="a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92" w:type="dxa"/>
            <w:vMerge w:val="restart"/>
            <w:hideMark/>
          </w:tcPr>
          <w:p w:rsidR="007E1461" w:rsidRPr="002460CB" w:rsidRDefault="007E1461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7E1461" w:rsidRPr="002460CB" w:rsidTr="00D87C7B">
        <w:tc>
          <w:tcPr>
            <w:tcW w:w="0" w:type="auto"/>
            <w:vMerge/>
            <w:hideMark/>
          </w:tcPr>
          <w:p w:rsidR="007E1461" w:rsidRPr="00F572E2" w:rsidRDefault="007E146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7E1461" w:rsidRPr="00F572E2" w:rsidRDefault="007E1461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28" w:type="dxa"/>
            <w:hideMark/>
          </w:tcPr>
          <w:p w:rsidR="007E1461" w:rsidRPr="00F572E2" w:rsidRDefault="00456341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hideMark/>
          </w:tcPr>
          <w:p w:rsidR="007E1461" w:rsidRPr="002460CB" w:rsidRDefault="007E1461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1461" w:rsidRPr="002460CB" w:rsidTr="00D87C7B">
        <w:tc>
          <w:tcPr>
            <w:tcW w:w="0" w:type="auto"/>
            <w:vMerge/>
            <w:hideMark/>
          </w:tcPr>
          <w:p w:rsidR="007E1461" w:rsidRPr="00F572E2" w:rsidRDefault="007E146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7E1461" w:rsidRPr="00F572E2" w:rsidRDefault="00D87C7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6902" w:type="dxa"/>
            <w:hideMark/>
          </w:tcPr>
          <w:p w:rsidR="007E1461" w:rsidRPr="00F572E2" w:rsidRDefault="007E146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Приветствие, прощание, представление себя</w:t>
            </w:r>
          </w:p>
        </w:tc>
        <w:tc>
          <w:tcPr>
            <w:tcW w:w="1528" w:type="dxa"/>
            <w:hideMark/>
          </w:tcPr>
          <w:p w:rsidR="007E1461" w:rsidRPr="00F572E2" w:rsidRDefault="00456341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7E1461" w:rsidRPr="002460CB" w:rsidRDefault="007E1461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1461" w:rsidRPr="002460CB" w:rsidTr="00D87C7B">
        <w:tc>
          <w:tcPr>
            <w:tcW w:w="0" w:type="auto"/>
            <w:vMerge/>
            <w:hideMark/>
          </w:tcPr>
          <w:p w:rsidR="007E1461" w:rsidRPr="00F572E2" w:rsidRDefault="007E146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7E1461" w:rsidRPr="00F572E2" w:rsidRDefault="00D87C7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6902" w:type="dxa"/>
            <w:hideMark/>
          </w:tcPr>
          <w:p w:rsidR="007E1461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1.</w:t>
            </w:r>
          </w:p>
        </w:tc>
        <w:tc>
          <w:tcPr>
            <w:tcW w:w="1528" w:type="dxa"/>
            <w:hideMark/>
          </w:tcPr>
          <w:p w:rsidR="007E1461" w:rsidRPr="00F572E2" w:rsidRDefault="007E1461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7E1461" w:rsidRPr="002460CB" w:rsidRDefault="007E1461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1461" w:rsidRPr="002460CB" w:rsidTr="00D87C7B">
        <w:trPr>
          <w:trHeight w:val="423"/>
        </w:trPr>
        <w:tc>
          <w:tcPr>
            <w:tcW w:w="0" w:type="auto"/>
            <w:vMerge/>
            <w:hideMark/>
          </w:tcPr>
          <w:p w:rsidR="007E1461" w:rsidRPr="00F572E2" w:rsidRDefault="007E146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7E1461" w:rsidRPr="00F572E2" w:rsidRDefault="007E146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Грамматический материал:</w:t>
            </w:r>
            <w:r w:rsid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Глагол 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528" w:type="dxa"/>
            <w:hideMark/>
          </w:tcPr>
          <w:p w:rsidR="007E1461" w:rsidRPr="00F572E2" w:rsidRDefault="007E1461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E1461" w:rsidRPr="002460CB" w:rsidRDefault="007E1461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3692" w:type="dxa"/>
            <w:vMerge w:val="restart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1.2. Описание человека</w:t>
            </w:r>
          </w:p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8" w:type="dxa"/>
            <w:gridSpan w:val="3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92" w:type="dxa"/>
            <w:vMerge w:val="restart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28" w:type="dxa"/>
            <w:hideMark/>
          </w:tcPr>
          <w:p w:rsidR="00A4640B" w:rsidRPr="00F572E2" w:rsidRDefault="004228B1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A4640B">
        <w:trPr>
          <w:trHeight w:val="248"/>
        </w:trPr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A4640B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внешности человека</w:t>
            </w:r>
          </w:p>
        </w:tc>
        <w:tc>
          <w:tcPr>
            <w:tcW w:w="1528" w:type="dxa"/>
            <w:hideMark/>
          </w:tcPr>
          <w:p w:rsidR="00A4640B" w:rsidRPr="00F572E2" w:rsidRDefault="004228B1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2.</w:t>
            </w:r>
          </w:p>
        </w:tc>
        <w:tc>
          <w:tcPr>
            <w:tcW w:w="1528" w:type="dxa"/>
            <w:hideMark/>
          </w:tcPr>
          <w:p w:rsidR="00A4640B" w:rsidRDefault="004228B1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7E78" w:rsidRPr="002460CB" w:rsidTr="00F27E78">
        <w:trPr>
          <w:trHeight w:val="101"/>
        </w:trPr>
        <w:tc>
          <w:tcPr>
            <w:tcW w:w="3692" w:type="dxa"/>
            <w:vMerge w:val="restart"/>
            <w:hideMark/>
          </w:tcPr>
          <w:p w:rsidR="00F27E78" w:rsidRPr="00F572E2" w:rsidRDefault="00F27E78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1.3. Семья и семейные отношения, домашние обязанности.</w:t>
            </w:r>
          </w:p>
        </w:tc>
        <w:tc>
          <w:tcPr>
            <w:tcW w:w="8280" w:type="dxa"/>
            <w:gridSpan w:val="2"/>
            <w:hideMark/>
          </w:tcPr>
          <w:p w:rsidR="00F27E78" w:rsidRPr="00F572E2" w:rsidRDefault="00F27E78" w:rsidP="00F27E78">
            <w:pPr>
              <w:pStyle w:val="a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</w:t>
            </w:r>
          </w:p>
        </w:tc>
        <w:tc>
          <w:tcPr>
            <w:tcW w:w="1528" w:type="dxa"/>
          </w:tcPr>
          <w:p w:rsidR="00F27E78" w:rsidRPr="00F572E2" w:rsidRDefault="00E96001" w:rsidP="00F27E78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2" w:type="dxa"/>
            <w:vMerge w:val="restart"/>
            <w:hideMark/>
          </w:tcPr>
          <w:p w:rsidR="00F27E78" w:rsidRPr="002460CB" w:rsidRDefault="00F27E78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4640B" w:rsidRPr="002460CB" w:rsidTr="00A4640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6902" w:type="dxa"/>
          </w:tcPr>
          <w:p w:rsidR="00A4640B" w:rsidRPr="00F572E2" w:rsidRDefault="00A4640B" w:rsidP="00A4640B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1528" w:type="dxa"/>
            <w:hideMark/>
          </w:tcPr>
          <w:p w:rsidR="00A4640B" w:rsidRPr="00F572E2" w:rsidRDefault="00E96001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3.</w:t>
            </w:r>
          </w:p>
        </w:tc>
        <w:tc>
          <w:tcPr>
            <w:tcW w:w="1528" w:type="dxa"/>
            <w:hideMark/>
          </w:tcPr>
          <w:p w:rsidR="00A4640B" w:rsidRPr="00F572E2" w:rsidRDefault="00E96001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Грамматический материал: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3692" w:type="dxa"/>
            <w:vMerge w:val="restart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1.4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. Описание жилища и учебного заведения (здание, обстановка, условия жизни,</w:t>
            </w:r>
          </w:p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техника, оборудование).</w:t>
            </w:r>
          </w:p>
        </w:tc>
        <w:tc>
          <w:tcPr>
            <w:tcW w:w="9808" w:type="dxa"/>
            <w:gridSpan w:val="3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</w:p>
        </w:tc>
        <w:tc>
          <w:tcPr>
            <w:tcW w:w="1892" w:type="dxa"/>
            <w:vMerge w:val="restart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28" w:type="dxa"/>
            <w:hideMark/>
          </w:tcPr>
          <w:p w:rsidR="00A4640B" w:rsidRPr="00F572E2" w:rsidRDefault="004228B1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Обстановка в доме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Мой колледж.</w:t>
            </w: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4.</w:t>
            </w: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Грамматический материал: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Конструкции 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there</w:t>
            </w:r>
            <w:proofErr w:type="spellEnd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there</w:t>
            </w:r>
            <w:proofErr w:type="spellEnd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Множественное число имен существительных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3692" w:type="dxa"/>
            <w:vMerge w:val="restart"/>
            <w:hideMark/>
          </w:tcPr>
          <w:p w:rsidR="00A4640B" w:rsidRPr="00F572E2" w:rsidRDefault="00A4640B" w:rsidP="0031220F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1.5.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аспорядок дня студента колледжа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8" w:type="dxa"/>
            <w:gridSpan w:val="3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</w:p>
        </w:tc>
        <w:tc>
          <w:tcPr>
            <w:tcW w:w="1892" w:type="dxa"/>
            <w:vMerge w:val="restart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Который час?</w:t>
            </w: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Распорядок дня</w:t>
            </w: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5.</w:t>
            </w: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Грамматический материал: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Количественные и порядковые числительные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Предлоги времени, места и направления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3692" w:type="dxa"/>
            <w:vMerge w:val="restart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Хобби, досуг.</w:t>
            </w:r>
          </w:p>
        </w:tc>
        <w:tc>
          <w:tcPr>
            <w:tcW w:w="9808" w:type="dxa"/>
            <w:gridSpan w:val="3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</w:p>
        </w:tc>
        <w:tc>
          <w:tcPr>
            <w:tcW w:w="1892" w:type="dxa"/>
            <w:vMerge w:val="restart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1,2</w:t>
            </w: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хобби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Мой выходной день.</w:t>
            </w: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6</w:t>
            </w:r>
            <w:r w:rsidR="00C67EF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7.</w:t>
            </w: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F572E2" w:rsidRDefault="00A4640B" w:rsidP="007C2ECA">
            <w:pPr>
              <w:pStyle w:val="a9"/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Грамматический</w:t>
            </w:r>
            <w:r w:rsidRPr="00CD6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</w:t>
            </w:r>
            <w:r w:rsidRPr="00CD6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Love</w:t>
            </w:r>
            <w:r w:rsidRPr="00CD6E9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like</w:t>
            </w:r>
            <w:proofErr w:type="gramEnd"/>
            <w:r w:rsidRPr="00CD6E9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enjoy</w:t>
            </w:r>
            <w:r w:rsidRPr="00CD6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etc</w:t>
            </w:r>
            <w:r w:rsidRPr="00CD6E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4640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infinitive/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C2EC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640B" w:rsidRPr="002460CB" w:rsidTr="00D87C7B">
        <w:tc>
          <w:tcPr>
            <w:tcW w:w="3692" w:type="dxa"/>
            <w:vMerge w:val="restart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Магазины, товары, совершение покупок. Пассивный залог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8" w:type="dxa"/>
            <w:gridSpan w:val="3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Merge w:val="restart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A4640B">
        <w:trPr>
          <w:trHeight w:val="389"/>
        </w:trPr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нам предлагают магазины</w:t>
            </w:r>
          </w:p>
        </w:tc>
        <w:tc>
          <w:tcPr>
            <w:tcW w:w="1528" w:type="dxa"/>
            <w:hideMark/>
          </w:tcPr>
          <w:p w:rsidR="00A4640B" w:rsidRPr="00F572E2" w:rsidRDefault="00F27E78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A4640B">
        <w:trPr>
          <w:trHeight w:val="139"/>
        </w:trPr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6902" w:type="dxa"/>
            <w:hideMark/>
          </w:tcPr>
          <w:p w:rsidR="00A4640B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8.</w:t>
            </w:r>
          </w:p>
        </w:tc>
        <w:tc>
          <w:tcPr>
            <w:tcW w:w="1528" w:type="dxa"/>
            <w:hideMark/>
          </w:tcPr>
          <w:p w:rsidR="00A4640B" w:rsidRPr="00F572E2" w:rsidRDefault="00F27E78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9.</w:t>
            </w:r>
          </w:p>
        </w:tc>
        <w:tc>
          <w:tcPr>
            <w:tcW w:w="1528" w:type="dxa"/>
            <w:hideMark/>
          </w:tcPr>
          <w:p w:rsidR="00A4640B" w:rsidRPr="00F572E2" w:rsidRDefault="00F27E78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F572E2" w:rsidRDefault="00A4640B" w:rsidP="00D87C7B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Грамматический материал: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Неопределенные местоимения. Пассивный залог группа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3692" w:type="dxa"/>
            <w:vMerge w:val="restart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Физкультура и спорт, здоровый образ жизни.</w:t>
            </w:r>
          </w:p>
        </w:tc>
        <w:tc>
          <w:tcPr>
            <w:tcW w:w="9808" w:type="dxa"/>
            <w:gridSpan w:val="3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</w:p>
        </w:tc>
        <w:tc>
          <w:tcPr>
            <w:tcW w:w="1892" w:type="dxa"/>
            <w:vMerge w:val="restart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и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Олимпийское движение 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10.</w:t>
            </w: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11.</w:t>
            </w: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373CE3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Грамматический материал: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Степени сравнения прилагательных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4640B" w:rsidRPr="00CD6E91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Герундий</w:t>
            </w:r>
            <w:r w:rsidRPr="00CD6E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CD6E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CD6E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D6E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CD6E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Perfect</w:t>
            </w:r>
          </w:p>
        </w:tc>
        <w:tc>
          <w:tcPr>
            <w:tcW w:w="1528" w:type="dxa"/>
            <w:hideMark/>
          </w:tcPr>
          <w:p w:rsidR="00A4640B" w:rsidRPr="00CD6E91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hideMark/>
          </w:tcPr>
          <w:p w:rsidR="00A4640B" w:rsidRPr="00CD6E91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640B" w:rsidRPr="002460CB" w:rsidTr="00D87C7B">
        <w:tc>
          <w:tcPr>
            <w:tcW w:w="3692" w:type="dxa"/>
            <w:vMerge w:val="restart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Экскурсии и путешествия.</w:t>
            </w:r>
          </w:p>
        </w:tc>
        <w:tc>
          <w:tcPr>
            <w:tcW w:w="9808" w:type="dxa"/>
            <w:gridSpan w:val="3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</w:p>
        </w:tc>
        <w:tc>
          <w:tcPr>
            <w:tcW w:w="1892" w:type="dxa"/>
            <w:vMerge w:val="restart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28" w:type="dxa"/>
            <w:hideMark/>
          </w:tcPr>
          <w:p w:rsidR="00A4640B" w:rsidRPr="00F572E2" w:rsidRDefault="00373CE3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15549F">
        <w:trPr>
          <w:trHeight w:val="377"/>
        </w:trPr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15549F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49-51</w:t>
            </w:r>
          </w:p>
        </w:tc>
        <w:tc>
          <w:tcPr>
            <w:tcW w:w="6902" w:type="dxa"/>
            <w:hideMark/>
          </w:tcPr>
          <w:p w:rsidR="00A4640B" w:rsidRPr="00F572E2" w:rsidRDefault="00A4640B" w:rsidP="0015549F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Чем ты сейчас занимаешься?</w:t>
            </w:r>
          </w:p>
        </w:tc>
        <w:tc>
          <w:tcPr>
            <w:tcW w:w="1528" w:type="dxa"/>
            <w:hideMark/>
          </w:tcPr>
          <w:p w:rsidR="00A4640B" w:rsidRPr="00F572E2" w:rsidRDefault="00F27E78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6902" w:type="dxa"/>
            <w:hideMark/>
          </w:tcPr>
          <w:p w:rsidR="00A4640B" w:rsidRPr="00F572E2" w:rsidRDefault="00A4640B" w:rsidP="00D87C7B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528" w:type="dxa"/>
            <w:hideMark/>
          </w:tcPr>
          <w:p w:rsidR="00A4640B" w:rsidRPr="00F572E2" w:rsidRDefault="00F27E78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902" w:type="dxa"/>
            <w:hideMark/>
          </w:tcPr>
          <w:p w:rsidR="00A4640B" w:rsidRDefault="00A4640B" w:rsidP="00D87C7B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Место, которое я мечтаю посетить</w:t>
            </w:r>
          </w:p>
        </w:tc>
        <w:tc>
          <w:tcPr>
            <w:tcW w:w="1528" w:type="dxa"/>
            <w:hideMark/>
          </w:tcPr>
          <w:p w:rsidR="00A4640B" w:rsidRPr="00F572E2" w:rsidRDefault="00373CE3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Грамматический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 The Present Continuous.</w:t>
            </w:r>
          </w:p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Конструкция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to be going to do 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smh</w:t>
            </w:r>
            <w:proofErr w:type="spellEnd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Наречия и словосочетания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характерные для 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Continuous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Глаголы, которые обычно не употребляются в 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Continuous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3692" w:type="dxa"/>
            <w:vMerge w:val="restart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Россия, ее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национальные символы, государственное и политическое устройство.</w:t>
            </w:r>
          </w:p>
        </w:tc>
        <w:tc>
          <w:tcPr>
            <w:tcW w:w="9808" w:type="dxa"/>
            <w:gridSpan w:val="3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</w:p>
        </w:tc>
        <w:tc>
          <w:tcPr>
            <w:tcW w:w="1892" w:type="dxa"/>
            <w:vMerge w:val="restart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1,2</w:t>
            </w: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C8554B" w:rsidRDefault="00A4640B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55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A4640B">
        <w:trPr>
          <w:trHeight w:val="147"/>
        </w:trPr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- наша любимая страна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8" w:type="dxa"/>
            <w:hideMark/>
          </w:tcPr>
          <w:p w:rsidR="00A4640B" w:rsidRPr="00F572E2" w:rsidRDefault="00F27E78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A4640B">
        <w:trPr>
          <w:trHeight w:val="147"/>
        </w:trPr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12.</w:t>
            </w:r>
          </w:p>
        </w:tc>
        <w:tc>
          <w:tcPr>
            <w:tcW w:w="1528" w:type="dxa"/>
            <w:hideMark/>
          </w:tcPr>
          <w:p w:rsidR="00A4640B" w:rsidRPr="00F572E2" w:rsidRDefault="00F27E78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13.</w:t>
            </w:r>
          </w:p>
        </w:tc>
        <w:tc>
          <w:tcPr>
            <w:tcW w:w="1528" w:type="dxa"/>
            <w:hideMark/>
          </w:tcPr>
          <w:p w:rsidR="00A4640B" w:rsidRPr="00F572E2" w:rsidRDefault="00F27E78" w:rsidP="00F572E2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rPr>
          <w:trHeight w:val="746"/>
        </w:trPr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Грамматический материал: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Simple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Наречия и словосочетания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характерные для 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Simple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used</w:t>
            </w:r>
            <w:proofErr w:type="spellEnd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to+infinitive</w:t>
            </w:r>
            <w:proofErr w:type="spellEnd"/>
          </w:p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Future</w:t>
            </w:r>
            <w:proofErr w:type="spellEnd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Simple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3692" w:type="dxa"/>
            <w:vMerge w:val="restart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4640B" w:rsidRPr="00F572E2" w:rsidRDefault="00A4640B" w:rsidP="00D87C7B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Англоговорящие страны</w:t>
            </w:r>
          </w:p>
        </w:tc>
        <w:tc>
          <w:tcPr>
            <w:tcW w:w="9808" w:type="dxa"/>
            <w:gridSpan w:val="3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Merge w:val="restart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1,2</w:t>
            </w: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C8554B" w:rsidRDefault="00A4640B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55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28" w:type="dxa"/>
            <w:hideMark/>
          </w:tcPr>
          <w:p w:rsidR="00A4640B" w:rsidRPr="00F572E2" w:rsidRDefault="00A4640B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hideMark/>
          </w:tcPr>
          <w:p w:rsidR="00A4640B" w:rsidRPr="00F572E2" w:rsidRDefault="00A4640B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Достопримечательности США и Великобритании.</w:t>
            </w:r>
          </w:p>
        </w:tc>
        <w:tc>
          <w:tcPr>
            <w:tcW w:w="1528" w:type="dxa"/>
            <w:hideMark/>
          </w:tcPr>
          <w:p w:rsidR="00A4640B" w:rsidRPr="00F572E2" w:rsidRDefault="00F27E78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7849" w:rsidRPr="002460CB" w:rsidTr="008D7849">
        <w:trPr>
          <w:trHeight w:val="277"/>
        </w:trPr>
        <w:tc>
          <w:tcPr>
            <w:tcW w:w="0" w:type="auto"/>
            <w:vMerge/>
            <w:hideMark/>
          </w:tcPr>
          <w:p w:rsidR="008D7849" w:rsidRPr="00F572E2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8D7849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6902" w:type="dxa"/>
            <w:hideMark/>
          </w:tcPr>
          <w:p w:rsidR="008D7849" w:rsidRPr="00F572E2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14.</w:t>
            </w:r>
          </w:p>
        </w:tc>
        <w:tc>
          <w:tcPr>
            <w:tcW w:w="1528" w:type="dxa"/>
            <w:hideMark/>
          </w:tcPr>
          <w:p w:rsidR="008D7849" w:rsidRPr="00F572E2" w:rsidRDefault="00F27E78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8D7849" w:rsidRPr="002460CB" w:rsidRDefault="008D7849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7849" w:rsidRPr="002460CB" w:rsidTr="00D87C7B">
        <w:tc>
          <w:tcPr>
            <w:tcW w:w="0" w:type="auto"/>
            <w:vMerge/>
            <w:hideMark/>
          </w:tcPr>
          <w:p w:rsidR="008D7849" w:rsidRPr="00F572E2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8D7849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hideMark/>
          </w:tcPr>
          <w:p w:rsidR="008D7849" w:rsidRPr="00F572E2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hideMark/>
          </w:tcPr>
          <w:p w:rsidR="008D7849" w:rsidRPr="00F572E2" w:rsidRDefault="008D7849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8D7849" w:rsidRPr="002460CB" w:rsidRDefault="008D7849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7849" w:rsidRPr="002460CB" w:rsidTr="008D7849">
        <w:trPr>
          <w:trHeight w:val="409"/>
        </w:trPr>
        <w:tc>
          <w:tcPr>
            <w:tcW w:w="0" w:type="auto"/>
            <w:vMerge/>
            <w:hideMark/>
          </w:tcPr>
          <w:p w:rsidR="008D7849" w:rsidRPr="00F572E2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8D7849" w:rsidRPr="00F572E2" w:rsidRDefault="008D7849" w:rsidP="00D87C7B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6902" w:type="dxa"/>
          </w:tcPr>
          <w:p w:rsidR="008D7849" w:rsidRPr="00F572E2" w:rsidRDefault="008D7849" w:rsidP="00D87C7B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15.</w:t>
            </w:r>
          </w:p>
        </w:tc>
        <w:tc>
          <w:tcPr>
            <w:tcW w:w="1528" w:type="dxa"/>
            <w:hideMark/>
          </w:tcPr>
          <w:p w:rsidR="008D7849" w:rsidRPr="00F572E2" w:rsidRDefault="00F27E78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8D7849" w:rsidRPr="002460CB" w:rsidRDefault="008D7849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7849" w:rsidRPr="002460CB" w:rsidTr="008D7849">
        <w:trPr>
          <w:trHeight w:val="132"/>
        </w:trPr>
        <w:tc>
          <w:tcPr>
            <w:tcW w:w="0" w:type="auto"/>
            <w:vMerge/>
            <w:hideMark/>
          </w:tcPr>
          <w:p w:rsidR="008D7849" w:rsidRPr="00F572E2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8D7849" w:rsidRPr="00F572E2" w:rsidRDefault="008D7849" w:rsidP="00D87C7B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6902" w:type="dxa"/>
          </w:tcPr>
          <w:p w:rsidR="008D7849" w:rsidRPr="00F572E2" w:rsidRDefault="008D7849" w:rsidP="00D87C7B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16.</w:t>
            </w:r>
          </w:p>
        </w:tc>
        <w:tc>
          <w:tcPr>
            <w:tcW w:w="1528" w:type="dxa"/>
            <w:hideMark/>
          </w:tcPr>
          <w:p w:rsidR="008D7849" w:rsidRPr="00F572E2" w:rsidRDefault="00F27E78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8D7849" w:rsidRPr="002460CB" w:rsidRDefault="008D7849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8D7849">
        <w:trPr>
          <w:trHeight w:val="132"/>
        </w:trPr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F572E2" w:rsidRDefault="00A4640B" w:rsidP="00D87C7B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Грамматический материал: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Страдательный залог</w:t>
            </w:r>
          </w:p>
        </w:tc>
        <w:tc>
          <w:tcPr>
            <w:tcW w:w="1528" w:type="dxa"/>
            <w:hideMark/>
          </w:tcPr>
          <w:p w:rsidR="00A4640B" w:rsidRPr="00F572E2" w:rsidRDefault="00A4640B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7849" w:rsidRPr="002460CB" w:rsidTr="00D87C7B">
        <w:tc>
          <w:tcPr>
            <w:tcW w:w="3692" w:type="dxa"/>
            <w:vMerge w:val="restart"/>
            <w:hideMark/>
          </w:tcPr>
          <w:p w:rsidR="008D7849" w:rsidRPr="00F572E2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D7849" w:rsidRPr="00F572E2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Научно-технический прогресс. </w:t>
            </w:r>
          </w:p>
        </w:tc>
        <w:tc>
          <w:tcPr>
            <w:tcW w:w="9808" w:type="dxa"/>
            <w:gridSpan w:val="3"/>
            <w:hideMark/>
          </w:tcPr>
          <w:p w:rsidR="008D7849" w:rsidRPr="00F572E2" w:rsidRDefault="008D7849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Merge w:val="restart"/>
            <w:hideMark/>
          </w:tcPr>
          <w:p w:rsidR="008D7849" w:rsidRPr="002460CB" w:rsidRDefault="008D7849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1,2</w:t>
            </w:r>
          </w:p>
        </w:tc>
      </w:tr>
      <w:tr w:rsidR="008D7849" w:rsidRPr="002460CB" w:rsidTr="00D87C7B">
        <w:tc>
          <w:tcPr>
            <w:tcW w:w="0" w:type="auto"/>
            <w:vMerge/>
            <w:hideMark/>
          </w:tcPr>
          <w:p w:rsidR="008D7849" w:rsidRPr="00F572E2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8D7849" w:rsidRPr="00C8554B" w:rsidRDefault="008D7849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55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28" w:type="dxa"/>
            <w:hideMark/>
          </w:tcPr>
          <w:p w:rsidR="008D7849" w:rsidRPr="00F572E2" w:rsidRDefault="008D7849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hideMark/>
          </w:tcPr>
          <w:p w:rsidR="008D7849" w:rsidRPr="002460CB" w:rsidRDefault="008D7849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7849" w:rsidRPr="002460CB" w:rsidTr="008D7849">
        <w:trPr>
          <w:trHeight w:val="207"/>
        </w:trPr>
        <w:tc>
          <w:tcPr>
            <w:tcW w:w="0" w:type="auto"/>
            <w:vMerge/>
            <w:hideMark/>
          </w:tcPr>
          <w:p w:rsidR="008D7849" w:rsidRPr="00F572E2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8D7849" w:rsidRPr="00F572E2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6902" w:type="dxa"/>
            <w:hideMark/>
          </w:tcPr>
          <w:p w:rsidR="008D7849" w:rsidRPr="00CD6E91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Наука</w:t>
            </w:r>
            <w:r w:rsidRPr="00CD6E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D6E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</w:t>
            </w:r>
            <w:r w:rsidRPr="00CD6E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человечества</w:t>
            </w:r>
            <w:r w:rsidRPr="00CD6E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8D7849" w:rsidRPr="00F572E2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Past simple-Past Perfect, Future Simple-Future Perfect</w:t>
            </w:r>
          </w:p>
        </w:tc>
        <w:tc>
          <w:tcPr>
            <w:tcW w:w="1528" w:type="dxa"/>
            <w:hideMark/>
          </w:tcPr>
          <w:p w:rsidR="008D7849" w:rsidRPr="00F572E2" w:rsidRDefault="00F27E78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8D7849" w:rsidRPr="002460CB" w:rsidRDefault="008D7849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7849" w:rsidRPr="002460CB" w:rsidTr="00F27E78">
        <w:trPr>
          <w:trHeight w:val="413"/>
        </w:trPr>
        <w:tc>
          <w:tcPr>
            <w:tcW w:w="0" w:type="auto"/>
            <w:vMerge/>
            <w:hideMark/>
          </w:tcPr>
          <w:p w:rsidR="008D7849" w:rsidRPr="00F572E2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8D7849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6902" w:type="dxa"/>
            <w:hideMark/>
          </w:tcPr>
          <w:p w:rsidR="008D7849" w:rsidRPr="00F572E2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17.</w:t>
            </w:r>
          </w:p>
        </w:tc>
        <w:tc>
          <w:tcPr>
            <w:tcW w:w="1528" w:type="dxa"/>
            <w:hideMark/>
          </w:tcPr>
          <w:p w:rsidR="008D7849" w:rsidRPr="00F572E2" w:rsidRDefault="00F27E78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8D7849" w:rsidRPr="002460CB" w:rsidRDefault="008D7849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7849" w:rsidRPr="002460CB" w:rsidTr="00D87C7B">
        <w:trPr>
          <w:trHeight w:val="206"/>
        </w:trPr>
        <w:tc>
          <w:tcPr>
            <w:tcW w:w="0" w:type="auto"/>
            <w:vMerge/>
            <w:hideMark/>
          </w:tcPr>
          <w:p w:rsidR="008D7849" w:rsidRPr="00F572E2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8D7849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73-74</w:t>
            </w:r>
          </w:p>
        </w:tc>
        <w:tc>
          <w:tcPr>
            <w:tcW w:w="6902" w:type="dxa"/>
            <w:hideMark/>
          </w:tcPr>
          <w:p w:rsidR="008D7849" w:rsidRPr="00F572E2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18.</w:t>
            </w:r>
          </w:p>
        </w:tc>
        <w:tc>
          <w:tcPr>
            <w:tcW w:w="1528" w:type="dxa"/>
            <w:hideMark/>
          </w:tcPr>
          <w:p w:rsidR="008D7849" w:rsidRPr="00F572E2" w:rsidRDefault="00F27E78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8D7849" w:rsidRPr="002460CB" w:rsidRDefault="008D7849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7849" w:rsidRPr="002460CB" w:rsidTr="00D87C7B">
        <w:trPr>
          <w:trHeight w:val="206"/>
        </w:trPr>
        <w:tc>
          <w:tcPr>
            <w:tcW w:w="0" w:type="auto"/>
            <w:vMerge/>
            <w:hideMark/>
          </w:tcPr>
          <w:p w:rsidR="008D7849" w:rsidRPr="00F572E2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8D7849" w:rsidRPr="00B47DF1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DF1">
              <w:rPr>
                <w:rFonts w:ascii="Times New Roman" w:eastAsia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6902" w:type="dxa"/>
            <w:hideMark/>
          </w:tcPr>
          <w:p w:rsidR="008D7849" w:rsidRPr="00F572E2" w:rsidRDefault="008D7849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19.</w:t>
            </w:r>
          </w:p>
        </w:tc>
        <w:tc>
          <w:tcPr>
            <w:tcW w:w="1528" w:type="dxa"/>
            <w:hideMark/>
          </w:tcPr>
          <w:p w:rsidR="008D7849" w:rsidRPr="00F572E2" w:rsidRDefault="00F27E78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8D7849" w:rsidRPr="002460CB" w:rsidRDefault="008D7849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3692" w:type="dxa"/>
            <w:vMerge w:val="restart"/>
            <w:hideMark/>
          </w:tcPr>
          <w:p w:rsidR="00A4640B" w:rsidRPr="00F572E2" w:rsidRDefault="00A4640B" w:rsidP="00732630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Новости, средства массовой информации</w:t>
            </w:r>
          </w:p>
        </w:tc>
        <w:tc>
          <w:tcPr>
            <w:tcW w:w="8280" w:type="dxa"/>
            <w:gridSpan w:val="2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Merge w:val="restart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1,2</w:t>
            </w: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C8554B" w:rsidRDefault="00A4640B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55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28" w:type="dxa"/>
            <w:hideMark/>
          </w:tcPr>
          <w:p w:rsidR="00A4640B" w:rsidRPr="00F572E2" w:rsidRDefault="00A4640B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77-80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СМИ. Какие задачи стоят перед ними в обществе</w:t>
            </w:r>
          </w:p>
        </w:tc>
        <w:tc>
          <w:tcPr>
            <w:tcW w:w="1528" w:type="dxa"/>
            <w:hideMark/>
          </w:tcPr>
          <w:p w:rsidR="00A4640B" w:rsidRPr="00F572E2" w:rsidRDefault="00A4640B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3692" w:type="dxa"/>
            <w:vMerge w:val="restart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природа, экологические проблемы.</w:t>
            </w:r>
          </w:p>
        </w:tc>
        <w:tc>
          <w:tcPr>
            <w:tcW w:w="8280" w:type="dxa"/>
            <w:gridSpan w:val="2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hideMark/>
          </w:tcPr>
          <w:p w:rsidR="00A4640B" w:rsidRPr="00F572E2" w:rsidRDefault="00A4640B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Merge w:val="restart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D87C7B" w:rsidRDefault="00A4640B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C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28" w:type="dxa"/>
            <w:hideMark/>
          </w:tcPr>
          <w:p w:rsidR="00A4640B" w:rsidRPr="00F572E2" w:rsidRDefault="00A4640B" w:rsidP="00D87C7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81-90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видов нашей планеты</w:t>
            </w:r>
          </w:p>
        </w:tc>
        <w:tc>
          <w:tcPr>
            <w:tcW w:w="1528" w:type="dxa"/>
            <w:hideMark/>
          </w:tcPr>
          <w:p w:rsidR="00A4640B" w:rsidRPr="00F572E2" w:rsidRDefault="00A4640B" w:rsidP="00D87C7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F572E2" w:rsidRDefault="00A4640B" w:rsidP="00C8554B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Грамматический материал: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Согласование времен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Прямая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косвенная речь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Указательные местоимения и наречия времени и места в косвенной речи</w:t>
            </w:r>
          </w:p>
        </w:tc>
        <w:tc>
          <w:tcPr>
            <w:tcW w:w="1528" w:type="dxa"/>
            <w:hideMark/>
          </w:tcPr>
          <w:p w:rsidR="00A4640B" w:rsidRPr="00F572E2" w:rsidRDefault="00A4640B" w:rsidP="00D87C7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rPr>
          <w:trHeight w:val="975"/>
        </w:trPr>
        <w:tc>
          <w:tcPr>
            <w:tcW w:w="3692" w:type="dxa"/>
            <w:hideMark/>
          </w:tcPr>
          <w:p w:rsidR="00A4640B" w:rsidRPr="00C8554B" w:rsidRDefault="00A4640B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55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2. Профессионально-ориентированное содержание.</w:t>
            </w:r>
          </w:p>
        </w:tc>
        <w:tc>
          <w:tcPr>
            <w:tcW w:w="8280" w:type="dxa"/>
            <w:gridSpan w:val="2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3692" w:type="dxa"/>
            <w:vMerge w:val="restart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2.1. Что такое туризм, Люди в туризме.</w:t>
            </w:r>
          </w:p>
        </w:tc>
        <w:tc>
          <w:tcPr>
            <w:tcW w:w="9808" w:type="dxa"/>
            <w:gridSpan w:val="3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Merge w:val="restart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C8554B" w:rsidRDefault="00A4640B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55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28" w:type="dxa"/>
            <w:hideMark/>
          </w:tcPr>
          <w:p w:rsidR="00A4640B" w:rsidRPr="00F572E2" w:rsidRDefault="00A4640B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91-94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Types of tourism.</w:t>
            </w:r>
          </w:p>
        </w:tc>
        <w:tc>
          <w:tcPr>
            <w:tcW w:w="1528" w:type="dxa"/>
            <w:hideMark/>
          </w:tcPr>
          <w:p w:rsidR="00A4640B" w:rsidRPr="00D87C7B" w:rsidRDefault="00A4640B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C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95-98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People in tourism.</w:t>
            </w:r>
          </w:p>
        </w:tc>
        <w:tc>
          <w:tcPr>
            <w:tcW w:w="1528" w:type="dxa"/>
            <w:hideMark/>
          </w:tcPr>
          <w:p w:rsidR="00A4640B" w:rsidRPr="00D87C7B" w:rsidRDefault="00A4640B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C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3692" w:type="dxa"/>
            <w:vMerge w:val="restart"/>
            <w:hideMark/>
          </w:tcPr>
          <w:p w:rsidR="00A4640B" w:rsidRPr="00F572E2" w:rsidRDefault="00A4640B" w:rsidP="00C8554B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2.2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Hotel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staff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Работники отелей.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В банке.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 валюты. В аэропорту. На железнодорожном  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вокзале. </w:t>
            </w:r>
          </w:p>
        </w:tc>
        <w:tc>
          <w:tcPr>
            <w:tcW w:w="9808" w:type="dxa"/>
            <w:gridSpan w:val="3"/>
            <w:hideMark/>
          </w:tcPr>
          <w:p w:rsidR="00A4640B" w:rsidRPr="00F572E2" w:rsidRDefault="00A4640B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Merge w:val="restart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28" w:type="dxa"/>
            <w:hideMark/>
          </w:tcPr>
          <w:p w:rsidR="00A4640B" w:rsidRPr="00F572E2" w:rsidRDefault="00A4640B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99-110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Кто работает при отелях. Типы отелей.</w:t>
            </w:r>
          </w:p>
        </w:tc>
        <w:tc>
          <w:tcPr>
            <w:tcW w:w="1528" w:type="dxa"/>
            <w:hideMark/>
          </w:tcPr>
          <w:p w:rsidR="00A4640B" w:rsidRPr="00F572E2" w:rsidRDefault="00A4640B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001" w:rsidRPr="002460CB" w:rsidTr="00D87C7B">
        <w:tc>
          <w:tcPr>
            <w:tcW w:w="3692" w:type="dxa"/>
            <w:vMerge w:val="restart"/>
            <w:hideMark/>
          </w:tcPr>
          <w:p w:rsidR="00E96001" w:rsidRPr="00F572E2" w:rsidRDefault="00E9600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2.3 Американская кухня, Британская кухня.</w:t>
            </w:r>
          </w:p>
        </w:tc>
        <w:tc>
          <w:tcPr>
            <w:tcW w:w="9808" w:type="dxa"/>
            <w:gridSpan w:val="3"/>
            <w:hideMark/>
          </w:tcPr>
          <w:p w:rsidR="00E96001" w:rsidRPr="00F572E2" w:rsidRDefault="00E96001" w:rsidP="00F572E2">
            <w:pPr>
              <w:pStyle w:val="a9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</w:p>
        </w:tc>
        <w:tc>
          <w:tcPr>
            <w:tcW w:w="1892" w:type="dxa"/>
            <w:vMerge w:val="restart"/>
            <w:hideMark/>
          </w:tcPr>
          <w:p w:rsidR="00E96001" w:rsidRPr="002460CB" w:rsidRDefault="00E96001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E96001" w:rsidRPr="002460CB" w:rsidTr="00D87C7B">
        <w:tc>
          <w:tcPr>
            <w:tcW w:w="0" w:type="auto"/>
            <w:vMerge/>
            <w:hideMark/>
          </w:tcPr>
          <w:p w:rsidR="00E96001" w:rsidRPr="00F572E2" w:rsidRDefault="00E9600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E96001" w:rsidRPr="00C8554B" w:rsidRDefault="00E96001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55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28" w:type="dxa"/>
            <w:hideMark/>
          </w:tcPr>
          <w:p w:rsidR="00E96001" w:rsidRPr="00F572E2" w:rsidRDefault="00E96001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hideMark/>
          </w:tcPr>
          <w:p w:rsidR="00E96001" w:rsidRPr="002460CB" w:rsidRDefault="00E96001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001" w:rsidRPr="002460CB" w:rsidTr="00D87C7B">
        <w:tc>
          <w:tcPr>
            <w:tcW w:w="0" w:type="auto"/>
            <w:vMerge/>
            <w:hideMark/>
          </w:tcPr>
          <w:p w:rsidR="00E96001" w:rsidRPr="00F572E2" w:rsidRDefault="00E9600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E96001" w:rsidRPr="00F572E2" w:rsidRDefault="00E9600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111-112</w:t>
            </w:r>
          </w:p>
        </w:tc>
        <w:tc>
          <w:tcPr>
            <w:tcW w:w="6902" w:type="dxa"/>
            <w:hideMark/>
          </w:tcPr>
          <w:p w:rsidR="00E96001" w:rsidRPr="00F572E2" w:rsidRDefault="00E9600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 Американской кухни</w:t>
            </w:r>
          </w:p>
        </w:tc>
        <w:tc>
          <w:tcPr>
            <w:tcW w:w="1528" w:type="dxa"/>
            <w:hideMark/>
          </w:tcPr>
          <w:p w:rsidR="00E96001" w:rsidRPr="00D87C7B" w:rsidRDefault="00E96001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C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E96001" w:rsidRPr="002460CB" w:rsidRDefault="00E96001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001" w:rsidRPr="002460CB" w:rsidTr="00D87C7B">
        <w:tc>
          <w:tcPr>
            <w:tcW w:w="0" w:type="auto"/>
            <w:vMerge/>
            <w:hideMark/>
          </w:tcPr>
          <w:p w:rsidR="00E96001" w:rsidRPr="00F572E2" w:rsidRDefault="00E9600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E96001" w:rsidRPr="00F572E2" w:rsidRDefault="00E9600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113-114</w:t>
            </w:r>
          </w:p>
        </w:tc>
        <w:tc>
          <w:tcPr>
            <w:tcW w:w="6902" w:type="dxa"/>
            <w:hideMark/>
          </w:tcPr>
          <w:p w:rsidR="00E96001" w:rsidRPr="00F572E2" w:rsidRDefault="00E9600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 Британской кухни.</w:t>
            </w:r>
          </w:p>
        </w:tc>
        <w:tc>
          <w:tcPr>
            <w:tcW w:w="1528" w:type="dxa"/>
            <w:hideMark/>
          </w:tcPr>
          <w:p w:rsidR="00E96001" w:rsidRPr="00D87C7B" w:rsidRDefault="00E96001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C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E96001" w:rsidRPr="002460CB" w:rsidRDefault="00E96001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001" w:rsidRPr="002460CB" w:rsidTr="00D87C7B">
        <w:tc>
          <w:tcPr>
            <w:tcW w:w="0" w:type="auto"/>
            <w:vMerge/>
            <w:hideMark/>
          </w:tcPr>
          <w:p w:rsidR="00E96001" w:rsidRPr="00F572E2" w:rsidRDefault="00E9600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E96001" w:rsidRPr="00F572E2" w:rsidRDefault="00E9600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115-116</w:t>
            </w:r>
          </w:p>
        </w:tc>
        <w:tc>
          <w:tcPr>
            <w:tcW w:w="6902" w:type="dxa"/>
            <w:hideMark/>
          </w:tcPr>
          <w:p w:rsidR="00E96001" w:rsidRPr="00F572E2" w:rsidRDefault="00E9600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Меню завтрака, обеда ужина.</w:t>
            </w:r>
          </w:p>
        </w:tc>
        <w:tc>
          <w:tcPr>
            <w:tcW w:w="1528" w:type="dxa"/>
            <w:hideMark/>
          </w:tcPr>
          <w:p w:rsidR="00E96001" w:rsidRPr="00D87C7B" w:rsidRDefault="00E96001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C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E96001" w:rsidRPr="002460CB" w:rsidRDefault="00E96001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001" w:rsidRPr="002460CB" w:rsidTr="00D87C7B">
        <w:tc>
          <w:tcPr>
            <w:tcW w:w="0" w:type="auto"/>
            <w:vMerge/>
            <w:hideMark/>
          </w:tcPr>
          <w:p w:rsidR="00E96001" w:rsidRPr="00F572E2" w:rsidRDefault="00E9600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E96001" w:rsidRPr="00F572E2" w:rsidRDefault="00E9600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117-118</w:t>
            </w:r>
          </w:p>
        </w:tc>
        <w:tc>
          <w:tcPr>
            <w:tcW w:w="6902" w:type="dxa"/>
            <w:hideMark/>
          </w:tcPr>
          <w:p w:rsidR="00E96001" w:rsidRPr="00F572E2" w:rsidRDefault="00E9600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Мы в ресторане. Как сделать заказ, как спросить про вкус блюда, оставить пожелания, жалобу.</w:t>
            </w:r>
          </w:p>
        </w:tc>
        <w:tc>
          <w:tcPr>
            <w:tcW w:w="1528" w:type="dxa"/>
            <w:hideMark/>
          </w:tcPr>
          <w:p w:rsidR="00E96001" w:rsidRPr="00D87C7B" w:rsidRDefault="00E96001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C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E96001" w:rsidRPr="002460CB" w:rsidRDefault="00E96001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001" w:rsidRPr="002460CB" w:rsidTr="00D87C7B">
        <w:tc>
          <w:tcPr>
            <w:tcW w:w="0" w:type="auto"/>
            <w:vMerge/>
            <w:hideMark/>
          </w:tcPr>
          <w:p w:rsidR="00E96001" w:rsidRPr="00F572E2" w:rsidRDefault="00E9600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E96001" w:rsidRDefault="00E9600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121-122</w:t>
            </w:r>
          </w:p>
        </w:tc>
        <w:tc>
          <w:tcPr>
            <w:tcW w:w="6902" w:type="dxa"/>
          </w:tcPr>
          <w:p w:rsidR="00E96001" w:rsidRDefault="00E96001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1528" w:type="dxa"/>
            <w:hideMark/>
          </w:tcPr>
          <w:p w:rsidR="00E96001" w:rsidRPr="00D87C7B" w:rsidRDefault="00E96001" w:rsidP="00C8554B">
            <w:pPr>
              <w:pStyle w:val="a9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92" w:type="dxa"/>
            <w:hideMark/>
          </w:tcPr>
          <w:p w:rsidR="00E96001" w:rsidRPr="002460CB" w:rsidRDefault="00E96001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67EFC" w:rsidRPr="002460CB" w:rsidTr="00D87C7B">
        <w:tc>
          <w:tcPr>
            <w:tcW w:w="3692" w:type="dxa"/>
            <w:vMerge w:val="restart"/>
            <w:hideMark/>
          </w:tcPr>
          <w:p w:rsidR="00C67EFC" w:rsidRDefault="00D9795C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2.4. Национальные кухни.</w:t>
            </w:r>
          </w:p>
          <w:p w:rsidR="00D9795C" w:rsidRPr="00F572E2" w:rsidRDefault="00D9795C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8" w:type="dxa"/>
            <w:gridSpan w:val="3"/>
            <w:hideMark/>
          </w:tcPr>
          <w:p w:rsidR="00C67EFC" w:rsidRPr="00F572E2" w:rsidRDefault="00C67EFC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Merge w:val="restart"/>
            <w:hideMark/>
          </w:tcPr>
          <w:p w:rsidR="00C67EFC" w:rsidRPr="002460CB" w:rsidRDefault="00C67EFC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C67EFC" w:rsidRPr="002460CB" w:rsidTr="00D87C7B">
        <w:tc>
          <w:tcPr>
            <w:tcW w:w="0" w:type="auto"/>
            <w:vMerge/>
            <w:hideMark/>
          </w:tcPr>
          <w:p w:rsidR="00C67EFC" w:rsidRPr="00F572E2" w:rsidRDefault="00C67EFC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C67EFC" w:rsidRPr="00D87C7B" w:rsidRDefault="00C67EFC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C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28" w:type="dxa"/>
            <w:hideMark/>
          </w:tcPr>
          <w:p w:rsidR="00C67EFC" w:rsidRPr="00D87C7B" w:rsidRDefault="00C67EFC" w:rsidP="00D87C7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C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27E7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hideMark/>
          </w:tcPr>
          <w:p w:rsidR="00C67EFC" w:rsidRPr="002460CB" w:rsidRDefault="00C67EFC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EFC" w:rsidRPr="002460CB" w:rsidTr="00D87C7B">
        <w:tc>
          <w:tcPr>
            <w:tcW w:w="0" w:type="auto"/>
            <w:vMerge/>
            <w:hideMark/>
          </w:tcPr>
          <w:p w:rsidR="00C67EFC" w:rsidRPr="00F572E2" w:rsidRDefault="00C67EFC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C67EFC" w:rsidRPr="00F572E2" w:rsidRDefault="00F27E78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  <w:r w:rsidR="00C67EFC">
              <w:rPr>
                <w:rFonts w:ascii="Times New Roman" w:eastAsia="Times New Roman" w:hAnsi="Times New Roman" w:cs="Times New Roman"/>
                <w:sz w:val="24"/>
                <w:szCs w:val="24"/>
              </w:rPr>
              <w:t>-12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02" w:type="dxa"/>
            <w:hideMark/>
          </w:tcPr>
          <w:p w:rsidR="00C67EFC" w:rsidRPr="00F572E2" w:rsidRDefault="00C67EFC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 Турции, Греции, Италии.</w:t>
            </w:r>
          </w:p>
        </w:tc>
        <w:tc>
          <w:tcPr>
            <w:tcW w:w="1528" w:type="dxa"/>
            <w:hideMark/>
          </w:tcPr>
          <w:p w:rsidR="00C67EFC" w:rsidRPr="00D87C7B" w:rsidRDefault="00F27E78" w:rsidP="00D87C7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EFC" w:rsidRPr="002460CB" w:rsidRDefault="00C67EFC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EFC" w:rsidRPr="002460CB" w:rsidTr="00C67EFC">
        <w:trPr>
          <w:trHeight w:val="412"/>
        </w:trPr>
        <w:tc>
          <w:tcPr>
            <w:tcW w:w="0" w:type="auto"/>
            <w:vMerge/>
            <w:hideMark/>
          </w:tcPr>
          <w:p w:rsidR="00C67EFC" w:rsidRPr="00F572E2" w:rsidRDefault="00C67EFC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C67EFC" w:rsidRPr="00F572E2" w:rsidRDefault="00F27E78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  <w:r w:rsidR="00C67EFC">
              <w:rPr>
                <w:rFonts w:ascii="Times New Roman" w:eastAsia="Times New Roman" w:hAnsi="Times New Roman" w:cs="Times New Roman"/>
                <w:sz w:val="24"/>
                <w:szCs w:val="24"/>
              </w:rPr>
              <w:t>-12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02" w:type="dxa"/>
            <w:hideMark/>
          </w:tcPr>
          <w:p w:rsidR="00C67EFC" w:rsidRPr="00F572E2" w:rsidRDefault="00C67EFC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Соусы средиземноморской кухни.</w:t>
            </w:r>
          </w:p>
        </w:tc>
        <w:tc>
          <w:tcPr>
            <w:tcW w:w="1528" w:type="dxa"/>
            <w:hideMark/>
          </w:tcPr>
          <w:p w:rsidR="00C67EFC" w:rsidRPr="00D87C7B" w:rsidRDefault="00C67EFC" w:rsidP="00D87C7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C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EFC" w:rsidRPr="002460CB" w:rsidRDefault="00C67EFC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EFC" w:rsidRPr="002460CB" w:rsidTr="00C67EFC">
        <w:trPr>
          <w:trHeight w:val="417"/>
        </w:trPr>
        <w:tc>
          <w:tcPr>
            <w:tcW w:w="0" w:type="auto"/>
            <w:vMerge/>
            <w:hideMark/>
          </w:tcPr>
          <w:p w:rsidR="00C67EFC" w:rsidRPr="00F572E2" w:rsidRDefault="00C67EFC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C67EFC" w:rsidRDefault="00F27E78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127-128</w:t>
            </w:r>
          </w:p>
        </w:tc>
        <w:tc>
          <w:tcPr>
            <w:tcW w:w="6902" w:type="dxa"/>
            <w:hideMark/>
          </w:tcPr>
          <w:p w:rsidR="00C67EFC" w:rsidRPr="00F572E2" w:rsidRDefault="00C67EFC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20.</w:t>
            </w:r>
          </w:p>
        </w:tc>
        <w:tc>
          <w:tcPr>
            <w:tcW w:w="1528" w:type="dxa"/>
            <w:hideMark/>
          </w:tcPr>
          <w:p w:rsidR="00C67EFC" w:rsidRPr="00D87C7B" w:rsidRDefault="00C67EFC" w:rsidP="00D87C7B">
            <w:pPr>
              <w:pStyle w:val="a9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C67EFC" w:rsidRPr="002460CB" w:rsidRDefault="00C67EFC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EFC" w:rsidRPr="002460CB" w:rsidTr="00C67EFC">
        <w:trPr>
          <w:trHeight w:val="422"/>
        </w:trPr>
        <w:tc>
          <w:tcPr>
            <w:tcW w:w="0" w:type="auto"/>
            <w:vMerge/>
            <w:hideMark/>
          </w:tcPr>
          <w:p w:rsidR="00C67EFC" w:rsidRPr="00F572E2" w:rsidRDefault="00C67EFC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C67EFC" w:rsidRDefault="00C67EFC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27E78">
              <w:rPr>
                <w:rFonts w:ascii="Times New Roman" w:eastAsia="Times New Roman" w:hAnsi="Times New Roman" w:cs="Times New Roman"/>
                <w:sz w:val="24"/>
                <w:szCs w:val="24"/>
              </w:rPr>
              <w:t>29-130</w:t>
            </w:r>
          </w:p>
        </w:tc>
        <w:tc>
          <w:tcPr>
            <w:tcW w:w="6902" w:type="dxa"/>
            <w:hideMark/>
          </w:tcPr>
          <w:p w:rsidR="00C67EFC" w:rsidRPr="00F572E2" w:rsidRDefault="00C67EFC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21.</w:t>
            </w:r>
          </w:p>
        </w:tc>
        <w:tc>
          <w:tcPr>
            <w:tcW w:w="1528" w:type="dxa"/>
            <w:hideMark/>
          </w:tcPr>
          <w:p w:rsidR="00C67EFC" w:rsidRPr="00D87C7B" w:rsidRDefault="00C67EFC" w:rsidP="00D87C7B">
            <w:pPr>
              <w:pStyle w:val="a9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C67EFC" w:rsidRPr="002460CB" w:rsidRDefault="00C67EFC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EFC" w:rsidRPr="002460CB" w:rsidTr="00D87C7B">
        <w:tc>
          <w:tcPr>
            <w:tcW w:w="0" w:type="auto"/>
            <w:vMerge/>
            <w:hideMark/>
          </w:tcPr>
          <w:p w:rsidR="00C67EFC" w:rsidRPr="00F572E2" w:rsidRDefault="00C67EFC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C67EFC" w:rsidRDefault="00F27E78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131-132</w:t>
            </w:r>
          </w:p>
        </w:tc>
        <w:tc>
          <w:tcPr>
            <w:tcW w:w="6902" w:type="dxa"/>
            <w:hideMark/>
          </w:tcPr>
          <w:p w:rsidR="00C67EFC" w:rsidRPr="00F572E2" w:rsidRDefault="00C67EFC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22.</w:t>
            </w:r>
          </w:p>
        </w:tc>
        <w:tc>
          <w:tcPr>
            <w:tcW w:w="1528" w:type="dxa"/>
            <w:hideMark/>
          </w:tcPr>
          <w:p w:rsidR="00C67EFC" w:rsidRPr="00D87C7B" w:rsidRDefault="00C67EFC" w:rsidP="00D87C7B">
            <w:pPr>
              <w:pStyle w:val="a9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C67EFC" w:rsidRPr="002460CB" w:rsidRDefault="00C67EFC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3692" w:type="dxa"/>
            <w:vMerge w:val="restart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Отраслевые выставки.</w:t>
            </w:r>
          </w:p>
        </w:tc>
        <w:tc>
          <w:tcPr>
            <w:tcW w:w="9808" w:type="dxa"/>
            <w:gridSpan w:val="3"/>
            <w:hideMark/>
          </w:tcPr>
          <w:p w:rsidR="00A4640B" w:rsidRPr="00D87C7B" w:rsidRDefault="00A4640B" w:rsidP="00D87C7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Merge w:val="restart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D87C7B" w:rsidRDefault="00A4640B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7C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28" w:type="dxa"/>
            <w:hideMark/>
          </w:tcPr>
          <w:p w:rsidR="00A4640B" w:rsidRPr="00D87C7B" w:rsidRDefault="00E96001" w:rsidP="00D87C7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F27E78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  <w:r w:rsidR="00A4640B">
              <w:rPr>
                <w:rFonts w:ascii="Times New Roman" w:eastAsia="Times New Roman" w:hAnsi="Times New Roman" w:cs="Times New Roman"/>
                <w:sz w:val="24"/>
                <w:szCs w:val="24"/>
              </w:rPr>
              <w:t>-13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профессионального мастерства «</w:t>
            </w:r>
            <w:proofErr w:type="spellStart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Worldskills</w:t>
            </w:r>
            <w:proofErr w:type="spellEnd"/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28" w:type="dxa"/>
            <w:hideMark/>
          </w:tcPr>
          <w:p w:rsidR="00A4640B" w:rsidRPr="00D87C7B" w:rsidRDefault="00A4640B" w:rsidP="00D87C7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C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F27E78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  <w:r w:rsidR="00A4640B">
              <w:rPr>
                <w:rFonts w:ascii="Times New Roman" w:eastAsia="Times New Roman" w:hAnsi="Times New Roman" w:cs="Times New Roman"/>
                <w:sz w:val="24"/>
                <w:szCs w:val="24"/>
              </w:rPr>
              <w:t>-138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Выставки рестораторов России и зарубежных стран.</w:t>
            </w:r>
          </w:p>
        </w:tc>
        <w:tc>
          <w:tcPr>
            <w:tcW w:w="1528" w:type="dxa"/>
            <w:hideMark/>
          </w:tcPr>
          <w:p w:rsidR="00A4640B" w:rsidRPr="00D87C7B" w:rsidRDefault="00E96001" w:rsidP="00D87C7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3692" w:type="dxa"/>
            <w:vMerge w:val="restart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2.6</w:t>
            </w:r>
          </w:p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Напитки, чаи, десерты. Составление меню.</w:t>
            </w:r>
          </w:p>
        </w:tc>
        <w:tc>
          <w:tcPr>
            <w:tcW w:w="9808" w:type="dxa"/>
            <w:gridSpan w:val="3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Merge w:val="restart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1, 2</w:t>
            </w: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2460CB" w:rsidRDefault="00A4640B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28" w:type="dxa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139-142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напитков разных стран мира.</w:t>
            </w:r>
          </w:p>
        </w:tc>
        <w:tc>
          <w:tcPr>
            <w:tcW w:w="1528" w:type="dxa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2460CB">
        <w:trPr>
          <w:trHeight w:val="359"/>
        </w:trPr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143-146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Популярные десерты Америки, Азии, России.</w:t>
            </w:r>
          </w:p>
        </w:tc>
        <w:tc>
          <w:tcPr>
            <w:tcW w:w="1528" w:type="dxa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147-148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Напитки, десерты в России.</w:t>
            </w:r>
          </w:p>
        </w:tc>
        <w:tc>
          <w:tcPr>
            <w:tcW w:w="1528" w:type="dxa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3484" w:rsidRPr="002460CB" w:rsidTr="00D87C7B">
        <w:tc>
          <w:tcPr>
            <w:tcW w:w="3692" w:type="dxa"/>
            <w:vMerge w:val="restart"/>
            <w:hideMark/>
          </w:tcPr>
          <w:p w:rsidR="00043484" w:rsidRPr="00F572E2" w:rsidRDefault="00043484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2.7</w:t>
            </w:r>
          </w:p>
          <w:p w:rsidR="00043484" w:rsidRPr="00F572E2" w:rsidRDefault="00043484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Инструкции и руководства. Оборудование.</w:t>
            </w:r>
          </w:p>
          <w:p w:rsidR="00043484" w:rsidRPr="00F572E2" w:rsidRDefault="00043484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8" w:type="dxa"/>
            <w:gridSpan w:val="3"/>
            <w:hideMark/>
          </w:tcPr>
          <w:p w:rsidR="00043484" w:rsidRPr="00F572E2" w:rsidRDefault="00043484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Merge w:val="restart"/>
            <w:hideMark/>
          </w:tcPr>
          <w:p w:rsidR="00043484" w:rsidRPr="002460CB" w:rsidRDefault="00043484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043484" w:rsidRPr="002460CB" w:rsidTr="00D87C7B">
        <w:tc>
          <w:tcPr>
            <w:tcW w:w="0" w:type="auto"/>
            <w:vMerge/>
            <w:hideMark/>
          </w:tcPr>
          <w:p w:rsidR="00043484" w:rsidRPr="00F572E2" w:rsidRDefault="00043484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043484" w:rsidRPr="002460CB" w:rsidRDefault="00043484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28" w:type="dxa"/>
            <w:hideMark/>
          </w:tcPr>
          <w:p w:rsidR="00043484" w:rsidRPr="002460CB" w:rsidRDefault="00043484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hideMark/>
          </w:tcPr>
          <w:p w:rsidR="00043484" w:rsidRPr="002460CB" w:rsidRDefault="00043484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3484" w:rsidRPr="002460CB" w:rsidTr="00D87C7B">
        <w:tc>
          <w:tcPr>
            <w:tcW w:w="0" w:type="auto"/>
            <w:vMerge/>
            <w:hideMark/>
          </w:tcPr>
          <w:p w:rsidR="00043484" w:rsidRPr="00F572E2" w:rsidRDefault="00043484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043484" w:rsidRPr="00F572E2" w:rsidRDefault="00043484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149-152</w:t>
            </w:r>
          </w:p>
        </w:tc>
        <w:tc>
          <w:tcPr>
            <w:tcW w:w="6902" w:type="dxa"/>
            <w:hideMark/>
          </w:tcPr>
          <w:p w:rsidR="00043484" w:rsidRPr="00F572E2" w:rsidRDefault="00043484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</w:t>
            </w:r>
          </w:p>
        </w:tc>
        <w:tc>
          <w:tcPr>
            <w:tcW w:w="1528" w:type="dxa"/>
            <w:hideMark/>
          </w:tcPr>
          <w:p w:rsidR="00043484" w:rsidRPr="002460CB" w:rsidRDefault="00043484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hideMark/>
          </w:tcPr>
          <w:p w:rsidR="00043484" w:rsidRPr="002460CB" w:rsidRDefault="00043484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3484" w:rsidRPr="002460CB" w:rsidTr="00D87C7B">
        <w:tc>
          <w:tcPr>
            <w:tcW w:w="0" w:type="auto"/>
            <w:vMerge/>
            <w:hideMark/>
          </w:tcPr>
          <w:p w:rsidR="00043484" w:rsidRPr="00F572E2" w:rsidRDefault="00043484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043484" w:rsidRPr="00F572E2" w:rsidRDefault="00043484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153-154</w:t>
            </w:r>
          </w:p>
        </w:tc>
        <w:tc>
          <w:tcPr>
            <w:tcW w:w="6902" w:type="dxa"/>
            <w:hideMark/>
          </w:tcPr>
          <w:p w:rsidR="00043484" w:rsidRPr="00F572E2" w:rsidRDefault="00043484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кухонных приборов.</w:t>
            </w:r>
          </w:p>
        </w:tc>
        <w:tc>
          <w:tcPr>
            <w:tcW w:w="1528" w:type="dxa"/>
            <w:hideMark/>
          </w:tcPr>
          <w:p w:rsidR="00043484" w:rsidRPr="002460CB" w:rsidRDefault="00043484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043484" w:rsidRPr="002460CB" w:rsidRDefault="00043484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3484" w:rsidRPr="002460CB" w:rsidTr="002460CB">
        <w:trPr>
          <w:trHeight w:val="436"/>
        </w:trPr>
        <w:tc>
          <w:tcPr>
            <w:tcW w:w="0" w:type="auto"/>
            <w:vMerge/>
            <w:hideMark/>
          </w:tcPr>
          <w:p w:rsidR="00043484" w:rsidRPr="00F572E2" w:rsidRDefault="00043484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043484" w:rsidRPr="00F572E2" w:rsidRDefault="00043484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155-156</w:t>
            </w:r>
          </w:p>
        </w:tc>
        <w:tc>
          <w:tcPr>
            <w:tcW w:w="6902" w:type="dxa"/>
            <w:hideMark/>
          </w:tcPr>
          <w:p w:rsidR="00043484" w:rsidRPr="00F572E2" w:rsidRDefault="00043484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инструкций</w:t>
            </w:r>
          </w:p>
        </w:tc>
        <w:tc>
          <w:tcPr>
            <w:tcW w:w="1528" w:type="dxa"/>
            <w:hideMark/>
          </w:tcPr>
          <w:p w:rsidR="00043484" w:rsidRPr="002460CB" w:rsidRDefault="00043484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043484" w:rsidRPr="002460CB" w:rsidRDefault="00043484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3484" w:rsidRPr="002460CB" w:rsidTr="002460CB">
        <w:trPr>
          <w:trHeight w:val="436"/>
        </w:trPr>
        <w:tc>
          <w:tcPr>
            <w:tcW w:w="0" w:type="auto"/>
            <w:vMerge/>
            <w:hideMark/>
          </w:tcPr>
          <w:p w:rsidR="00043484" w:rsidRPr="00F572E2" w:rsidRDefault="00043484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043484" w:rsidRDefault="00043484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157-158</w:t>
            </w:r>
          </w:p>
        </w:tc>
        <w:tc>
          <w:tcPr>
            <w:tcW w:w="6902" w:type="dxa"/>
            <w:hideMark/>
          </w:tcPr>
          <w:p w:rsidR="00043484" w:rsidRPr="00F572E2" w:rsidRDefault="00043484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2.</w:t>
            </w:r>
          </w:p>
        </w:tc>
        <w:tc>
          <w:tcPr>
            <w:tcW w:w="1528" w:type="dxa"/>
            <w:hideMark/>
          </w:tcPr>
          <w:p w:rsidR="00043484" w:rsidRPr="002460CB" w:rsidRDefault="00043484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043484" w:rsidRPr="002460CB" w:rsidRDefault="00043484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3692" w:type="dxa"/>
            <w:vMerge w:val="restart"/>
            <w:hideMark/>
          </w:tcPr>
          <w:p w:rsidR="00A4640B" w:rsidRPr="00F572E2" w:rsidRDefault="00A4640B" w:rsidP="00C84429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2.8 Документы </w:t>
            </w:r>
          </w:p>
        </w:tc>
        <w:tc>
          <w:tcPr>
            <w:tcW w:w="9808" w:type="dxa"/>
            <w:gridSpan w:val="3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Merge w:val="restart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4640B" w:rsidRPr="002460CB" w:rsidTr="00D87C7B">
        <w:tc>
          <w:tcPr>
            <w:tcW w:w="3692" w:type="dxa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8" w:type="dxa"/>
            <w:gridSpan w:val="3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Merge/>
            <w:hideMark/>
          </w:tcPr>
          <w:p w:rsidR="00A4640B" w:rsidRPr="002460CB" w:rsidRDefault="00A4640B" w:rsidP="00F572E2">
            <w:pPr>
              <w:pStyle w:val="a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2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528" w:type="dxa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9600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159-162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резюме, анкеты на трудоустройство</w:t>
            </w:r>
          </w:p>
        </w:tc>
        <w:tc>
          <w:tcPr>
            <w:tcW w:w="1528" w:type="dxa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163-168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Официальная и неофициальная переписка</w:t>
            </w:r>
          </w:p>
        </w:tc>
        <w:tc>
          <w:tcPr>
            <w:tcW w:w="1528" w:type="dxa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40B" w:rsidRPr="002460CB" w:rsidTr="00D87C7B">
        <w:tc>
          <w:tcPr>
            <w:tcW w:w="0" w:type="auto"/>
            <w:vMerge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169-170</w:t>
            </w:r>
          </w:p>
        </w:tc>
        <w:tc>
          <w:tcPr>
            <w:tcW w:w="6902" w:type="dxa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Трудоустройство за границей</w:t>
            </w:r>
          </w:p>
        </w:tc>
        <w:tc>
          <w:tcPr>
            <w:tcW w:w="1528" w:type="dxa"/>
            <w:hideMark/>
          </w:tcPr>
          <w:p w:rsidR="00A4640B" w:rsidRPr="002460CB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hideMark/>
          </w:tcPr>
          <w:p w:rsidR="00A4640B" w:rsidRPr="002460CB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0F4" w:rsidRPr="002460CB" w:rsidTr="004A40F4">
        <w:tc>
          <w:tcPr>
            <w:tcW w:w="3692" w:type="dxa"/>
            <w:hideMark/>
          </w:tcPr>
          <w:p w:rsidR="004A40F4" w:rsidRPr="002460CB" w:rsidRDefault="004A40F4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</w:tcPr>
          <w:p w:rsidR="004A40F4" w:rsidRPr="004A40F4" w:rsidRDefault="004A40F4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0F4">
              <w:rPr>
                <w:rFonts w:ascii="Times New Roman" w:eastAsia="Times New Roman" w:hAnsi="Times New Roman" w:cs="Times New Roman"/>
                <w:sz w:val="24"/>
                <w:szCs w:val="24"/>
              </w:rPr>
              <w:t>171-172</w:t>
            </w:r>
          </w:p>
        </w:tc>
        <w:tc>
          <w:tcPr>
            <w:tcW w:w="6902" w:type="dxa"/>
          </w:tcPr>
          <w:p w:rsidR="004A40F4" w:rsidRPr="002460CB" w:rsidRDefault="004A40F4" w:rsidP="00F572E2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528" w:type="dxa"/>
            <w:hideMark/>
          </w:tcPr>
          <w:p w:rsidR="004A40F4" w:rsidRPr="002460CB" w:rsidRDefault="004A40F4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60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92" w:type="dxa"/>
            <w:hideMark/>
          </w:tcPr>
          <w:p w:rsidR="004A40F4" w:rsidRPr="002460CB" w:rsidRDefault="004A40F4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4640B" w:rsidRPr="002460CB" w:rsidTr="00D87C7B">
        <w:tc>
          <w:tcPr>
            <w:tcW w:w="11972" w:type="dxa"/>
            <w:gridSpan w:val="3"/>
            <w:hideMark/>
          </w:tcPr>
          <w:p w:rsidR="00A4640B" w:rsidRPr="00F572E2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2E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28" w:type="dxa"/>
            <w:hideMark/>
          </w:tcPr>
          <w:p w:rsidR="00A4640B" w:rsidRPr="00F572E2" w:rsidRDefault="00A4640B" w:rsidP="002460CB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373CE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2" w:type="dxa"/>
            <w:hideMark/>
          </w:tcPr>
          <w:p w:rsidR="00A4640B" w:rsidRPr="002460CB" w:rsidRDefault="00A4640B" w:rsidP="00F572E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372D3" w:rsidRPr="008C5811" w:rsidRDefault="002372D3" w:rsidP="002372D3">
      <w:pPr>
        <w:pStyle w:val="aa"/>
        <w:spacing w:after="200" w:line="276" w:lineRule="auto"/>
        <w:ind w:left="0" w:firstLine="0"/>
        <w:rPr>
          <w:rFonts w:ascii="Times New Roman" w:hAnsi="Times New Roman" w:cs="Times New Roman"/>
          <w:b/>
        </w:rPr>
      </w:pPr>
      <w:r w:rsidRPr="00E13CC3">
        <w:rPr>
          <w:rFonts w:ascii="Times New Roman" w:eastAsia="Times New Roman" w:hAnsi="Times New Roman" w:cs="Times New Roman"/>
          <w:color w:val="000000"/>
          <w:spacing w:val="-3"/>
          <w:kern w:val="28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2372D3" w:rsidRPr="00E13CC3" w:rsidRDefault="002372D3" w:rsidP="002372D3">
      <w:pPr>
        <w:widowControl w:val="0"/>
        <w:numPr>
          <w:ilvl w:val="0"/>
          <w:numId w:val="24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ind w:left="96"/>
        <w:rPr>
          <w:rFonts w:ascii="Times New Roman" w:eastAsia="Times New Roman" w:hAnsi="Times New Roman" w:cs="Times New Roman"/>
          <w:color w:val="000000"/>
          <w:spacing w:val="-20"/>
          <w:kern w:val="28"/>
          <w:szCs w:val="24"/>
        </w:rPr>
      </w:pPr>
      <w:r w:rsidRPr="00E13CC3">
        <w:rPr>
          <w:rFonts w:ascii="Times New Roman" w:eastAsia="Times New Roman" w:hAnsi="Times New Roman" w:cs="Times New Roman"/>
          <w:color w:val="000000"/>
          <w:spacing w:val="-2"/>
          <w:kern w:val="28"/>
          <w:szCs w:val="24"/>
        </w:rPr>
        <w:t>- ознакомительный (узнавание ранее изученных объектов, свойств);</w:t>
      </w:r>
    </w:p>
    <w:p w:rsidR="002372D3" w:rsidRPr="00E13CC3" w:rsidRDefault="002372D3" w:rsidP="002372D3">
      <w:pPr>
        <w:widowControl w:val="0"/>
        <w:numPr>
          <w:ilvl w:val="0"/>
          <w:numId w:val="24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ind w:left="96"/>
        <w:rPr>
          <w:rFonts w:ascii="Times New Roman" w:eastAsia="Times New Roman" w:hAnsi="Times New Roman" w:cs="Times New Roman"/>
          <w:color w:val="000000"/>
          <w:spacing w:val="-9"/>
          <w:kern w:val="28"/>
          <w:szCs w:val="24"/>
        </w:rPr>
      </w:pPr>
      <w:r w:rsidRPr="00E13CC3">
        <w:rPr>
          <w:rFonts w:ascii="Times New Roman" w:eastAsia="Times New Roman" w:hAnsi="Times New Roman" w:cs="Times New Roman"/>
          <w:color w:val="000000"/>
          <w:spacing w:val="-3"/>
          <w:kern w:val="28"/>
          <w:szCs w:val="24"/>
        </w:rPr>
        <w:t>- репродуктивный (выполнение деятельности по образцу, инструкции или под руководством)</w:t>
      </w:r>
    </w:p>
    <w:p w:rsidR="002372D3" w:rsidRPr="00E13CC3" w:rsidRDefault="002372D3" w:rsidP="002372D3">
      <w:pPr>
        <w:shd w:val="clear" w:color="auto" w:fill="FFFFFF"/>
        <w:spacing w:after="3926" w:line="240" w:lineRule="auto"/>
        <w:ind w:left="101"/>
        <w:rPr>
          <w:rFonts w:ascii="Times New Roman" w:eastAsia="Times New Roman" w:hAnsi="Times New Roman" w:cs="Times New Roman"/>
          <w:color w:val="000000"/>
          <w:kern w:val="28"/>
          <w:sz w:val="28"/>
          <w:szCs w:val="28"/>
        </w:rPr>
      </w:pPr>
      <w:r w:rsidRPr="00E13CC3">
        <w:rPr>
          <w:rFonts w:ascii="Times New Roman" w:eastAsia="Times New Roman" w:hAnsi="Times New Roman" w:cs="Times New Roman"/>
          <w:color w:val="000000"/>
          <w:spacing w:val="-4"/>
          <w:kern w:val="28"/>
          <w:szCs w:val="24"/>
        </w:rPr>
        <w:t>3.-продуктивный (планирование и самостоятельное выполнение деятельности, решение проблемных задач)</w:t>
      </w:r>
    </w:p>
    <w:p w:rsidR="002372D3" w:rsidRDefault="002372D3" w:rsidP="00373CE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  <w:sectPr w:rsidR="002372D3" w:rsidSect="008D7849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2460CB" w:rsidRPr="002372D3" w:rsidRDefault="002460CB" w:rsidP="002372D3">
      <w:pPr>
        <w:pStyle w:val="aa"/>
        <w:keepNext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2372D3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условия реализации программы дисциплины</w:t>
      </w:r>
    </w:p>
    <w:p w:rsidR="002372D3" w:rsidRPr="002372D3" w:rsidRDefault="002372D3" w:rsidP="002372D3">
      <w:pPr>
        <w:pStyle w:val="aa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auto"/>
        <w:ind w:left="0" w:firstLine="0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E1461" w:rsidRPr="002460CB" w:rsidRDefault="007E1461" w:rsidP="007E1461">
      <w:pPr>
        <w:shd w:val="clear" w:color="auto" w:fill="FFFFFF"/>
        <w:spacing w:after="24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60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3.1. Требования к минимальному материально-техническому обеспечению</w:t>
      </w:r>
    </w:p>
    <w:p w:rsidR="002372D3" w:rsidRPr="002372D3" w:rsidRDefault="002372D3" w:rsidP="00237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E1461"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программы дисциплины требует наличия учебного кабинета «Иностранный язык».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372D3">
        <w:rPr>
          <w:rFonts w:ascii="Times New Roman" w:eastAsia="Times New Roman" w:hAnsi="Times New Roman" w:cs="Times New Roman"/>
          <w:bCs/>
          <w:sz w:val="28"/>
          <w:szCs w:val="28"/>
        </w:rPr>
        <w:t>Оборудование учебного кабинета: доска, рабочее место учителя, парты, стулья для учащихся.</w:t>
      </w:r>
    </w:p>
    <w:p w:rsidR="007E1461" w:rsidRPr="002460CB" w:rsidRDefault="002372D3" w:rsidP="00B97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7E1461" w:rsidRPr="002460C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Средства обучения:</w:t>
      </w:r>
    </w:p>
    <w:p w:rsidR="007E1461" w:rsidRPr="002460CB" w:rsidRDefault="007E1461" w:rsidP="00B97E18">
      <w:pPr>
        <w:shd w:val="clear" w:color="auto" w:fill="FFFFFF"/>
        <w:spacing w:after="248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Комплект дидактических материалов и карточек с заданиями для проверки знаний и организации самостоятельной работы учащихся.</w:t>
      </w:r>
    </w:p>
    <w:p w:rsidR="007E1461" w:rsidRPr="002460CB" w:rsidRDefault="007E1461" w:rsidP="00CD6E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7E18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</w:rPr>
        <w:t>3.2. Информационное обеспечение обучения</w:t>
      </w:r>
      <w:r w:rsidR="00CD6E91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</w:rPr>
        <w:t xml:space="preserve">. </w:t>
      </w:r>
      <w:r w:rsidRPr="002460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Перечень рекомендуемых учебных изданий:</w:t>
      </w:r>
    </w:p>
    <w:p w:rsidR="007E1461" w:rsidRPr="00B97E18" w:rsidRDefault="007E1461" w:rsidP="007E1461">
      <w:pPr>
        <w:shd w:val="clear" w:color="auto" w:fill="FFFFFF"/>
        <w:spacing w:after="24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7E1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Основные источники:</w:t>
      </w:r>
    </w:p>
    <w:p w:rsidR="007E1461" w:rsidRPr="002460CB" w:rsidRDefault="007E1461" w:rsidP="007E1461">
      <w:pPr>
        <w:numPr>
          <w:ilvl w:val="0"/>
          <w:numId w:val="16"/>
        </w:numPr>
        <w:shd w:val="clear" w:color="auto" w:fill="FFFFFF"/>
        <w:spacing w:after="24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Английский язык для технических специальностей / </w:t>
      </w:r>
      <w:proofErr w:type="spellStart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А.П.Голубев</w:t>
      </w:r>
      <w:proofErr w:type="spellEnd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А.П.Коржавый</w:t>
      </w:r>
      <w:proofErr w:type="spellEnd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И.Б.Смирнова</w:t>
      </w:r>
      <w:proofErr w:type="spellEnd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. – 5-е изд., стер. – М.: Издательский центр «Академия», 2014.</w:t>
      </w:r>
    </w:p>
    <w:p w:rsidR="007E1461" w:rsidRPr="002460CB" w:rsidRDefault="007E1461" w:rsidP="007E1461">
      <w:pPr>
        <w:numPr>
          <w:ilvl w:val="0"/>
          <w:numId w:val="16"/>
        </w:numPr>
        <w:shd w:val="clear" w:color="auto" w:fill="FFFFFF"/>
        <w:spacing w:after="24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Учебник английского языка для учреждений СПО / </w:t>
      </w:r>
      <w:proofErr w:type="spellStart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Г.Т.Безкоровайная</w:t>
      </w:r>
      <w:proofErr w:type="spellEnd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Н.И.Соколова</w:t>
      </w:r>
      <w:proofErr w:type="spellEnd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Е.А.Койранская</w:t>
      </w:r>
      <w:proofErr w:type="spellEnd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Г.В.Лаврик</w:t>
      </w:r>
      <w:proofErr w:type="spellEnd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. М.: Издательский центр «Академия», 2015</w:t>
      </w:r>
    </w:p>
    <w:p w:rsidR="007E1461" w:rsidRPr="00B97E18" w:rsidRDefault="007E1461" w:rsidP="007E1461">
      <w:pPr>
        <w:shd w:val="clear" w:color="auto" w:fill="FFFFFF"/>
        <w:spacing w:after="24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7E1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Дополнительные источники:</w:t>
      </w:r>
    </w:p>
    <w:p w:rsidR="007E1461" w:rsidRPr="002460CB" w:rsidRDefault="007E1461" w:rsidP="007E1461">
      <w:pPr>
        <w:numPr>
          <w:ilvl w:val="0"/>
          <w:numId w:val="17"/>
        </w:numPr>
        <w:shd w:val="clear" w:color="auto" w:fill="FFFFFF"/>
        <w:spacing w:after="24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Гальскова Н. Д., Гез Н. И. Теория обучения иностранным языкам. Лингводидактика и методика. — М., 2014.</w:t>
      </w:r>
    </w:p>
    <w:p w:rsidR="007E1461" w:rsidRPr="002460CB" w:rsidRDefault="007E1461" w:rsidP="007E1461">
      <w:pPr>
        <w:numPr>
          <w:ilvl w:val="0"/>
          <w:numId w:val="17"/>
        </w:numPr>
        <w:shd w:val="clear" w:color="auto" w:fill="FFFFFF"/>
        <w:spacing w:after="24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Горлова Н. А. Методика обучения иностранному языку: в 2 ч. — М., 2013.</w:t>
      </w:r>
    </w:p>
    <w:p w:rsidR="007E1461" w:rsidRPr="002460CB" w:rsidRDefault="007E1461" w:rsidP="007E1461">
      <w:pPr>
        <w:numPr>
          <w:ilvl w:val="0"/>
          <w:numId w:val="17"/>
        </w:numPr>
        <w:shd w:val="clear" w:color="auto" w:fill="FFFFFF"/>
        <w:spacing w:after="24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Зубов А. В., Зубова И. И. Информационные технологии в лингвистике. — М., 2012.</w:t>
      </w:r>
    </w:p>
    <w:p w:rsidR="007E1461" w:rsidRPr="002460CB" w:rsidRDefault="007E1461" w:rsidP="007E1461">
      <w:pPr>
        <w:numPr>
          <w:ilvl w:val="0"/>
          <w:numId w:val="17"/>
        </w:numPr>
        <w:shd w:val="clear" w:color="auto" w:fill="FFFFFF"/>
        <w:spacing w:after="24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Ларина Т. В. Основы межкультурной коммуникации. – М., 2015</w:t>
      </w:r>
    </w:p>
    <w:p w:rsidR="007E1461" w:rsidRPr="002460CB" w:rsidRDefault="007E1461" w:rsidP="007E1461">
      <w:pPr>
        <w:numPr>
          <w:ilvl w:val="0"/>
          <w:numId w:val="17"/>
        </w:numPr>
        <w:shd w:val="clear" w:color="auto" w:fill="FFFFFF"/>
        <w:spacing w:after="24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Щукин А. Н., Фролова Г. М. Методика преподавания иностранных языков. — М., 2015.</w:t>
      </w:r>
    </w:p>
    <w:p w:rsidR="007E1461" w:rsidRPr="002460CB" w:rsidRDefault="007E1461" w:rsidP="007E1461">
      <w:pPr>
        <w:numPr>
          <w:ilvl w:val="0"/>
          <w:numId w:val="17"/>
        </w:numPr>
        <w:shd w:val="clear" w:color="auto" w:fill="FFFFFF"/>
        <w:spacing w:after="24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Профессор Хиггинс. Английский без акцента! (фонетический, лексический и грамматический мультимедийный справочник-тренажер).</w:t>
      </w:r>
    </w:p>
    <w:p w:rsidR="007E1461" w:rsidRPr="002460CB" w:rsidRDefault="007E1461" w:rsidP="007E1461">
      <w:pPr>
        <w:shd w:val="clear" w:color="auto" w:fill="FFFFFF"/>
        <w:spacing w:after="24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E1461" w:rsidRPr="002460CB" w:rsidRDefault="007E1461" w:rsidP="007E1461">
      <w:pPr>
        <w:shd w:val="clear" w:color="auto" w:fill="FFFFFF"/>
        <w:spacing w:after="24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E1461" w:rsidRPr="00CD6E91" w:rsidRDefault="007E1461" w:rsidP="007E1461">
      <w:pPr>
        <w:shd w:val="clear" w:color="auto" w:fill="FFFFFF"/>
        <w:spacing w:after="24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6E9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Интернет-ресурсы:</w:t>
      </w:r>
    </w:p>
    <w:p w:rsidR="007E1461" w:rsidRPr="002460CB" w:rsidRDefault="007E1461" w:rsidP="007E1461">
      <w:pPr>
        <w:numPr>
          <w:ilvl w:val="0"/>
          <w:numId w:val="18"/>
        </w:numPr>
        <w:shd w:val="clear" w:color="auto" w:fill="FFFFFF"/>
        <w:spacing w:after="24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www</w:t>
      </w:r>
      <w:proofErr w:type="spellEnd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lingvo-online</w:t>
      </w:r>
      <w:proofErr w:type="spellEnd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ru</w:t>
      </w:r>
      <w:proofErr w:type="spellEnd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(более 30 англо-русских, русско-английских и толковых словарей общей и отраслевой лексики).</w:t>
      </w:r>
    </w:p>
    <w:p w:rsidR="007E1461" w:rsidRPr="002460CB" w:rsidRDefault="007E1461" w:rsidP="007E1461">
      <w:pPr>
        <w:numPr>
          <w:ilvl w:val="0"/>
          <w:numId w:val="18"/>
        </w:numPr>
        <w:shd w:val="clear" w:color="auto" w:fill="FFFFFF"/>
        <w:spacing w:after="24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www. </w:t>
      </w:r>
      <w:proofErr w:type="spellStart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macmillandictionary</w:t>
      </w:r>
      <w:proofErr w:type="spellEnd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 com/dictionary/</w:t>
      </w:r>
      <w:proofErr w:type="spellStart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british</w:t>
      </w:r>
      <w:proofErr w:type="spellEnd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/enjoy (Macmillan Dictionary </w:t>
      </w:r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возможностью</w:t>
      </w:r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прослушать</w:t>
      </w:r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произношение</w:t>
      </w:r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слов</w:t>
      </w:r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).</w:t>
      </w:r>
    </w:p>
    <w:p w:rsidR="007E1461" w:rsidRPr="002460CB" w:rsidRDefault="007E1461" w:rsidP="007E1461">
      <w:pPr>
        <w:numPr>
          <w:ilvl w:val="0"/>
          <w:numId w:val="18"/>
        </w:numPr>
        <w:shd w:val="clear" w:color="auto" w:fill="FFFFFF"/>
        <w:spacing w:after="24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www</w:t>
      </w:r>
      <w:proofErr w:type="spellEnd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britannica</w:t>
      </w:r>
      <w:proofErr w:type="spellEnd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com</w:t>
      </w:r>
      <w:proofErr w:type="spellEnd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(энциклопедия «Британника»).</w:t>
      </w:r>
    </w:p>
    <w:p w:rsidR="007E1461" w:rsidRPr="002460CB" w:rsidRDefault="007E1461" w:rsidP="007E1461">
      <w:pPr>
        <w:numPr>
          <w:ilvl w:val="0"/>
          <w:numId w:val="18"/>
        </w:numPr>
        <w:shd w:val="clear" w:color="auto" w:fill="FFFFFF"/>
        <w:spacing w:after="24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www. </w:t>
      </w:r>
      <w:proofErr w:type="spellStart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ldoceonline</w:t>
      </w:r>
      <w:proofErr w:type="spellEnd"/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 com (Longman Dictionary of Contemporary English).</w:t>
      </w:r>
    </w:p>
    <w:p w:rsidR="007E1461" w:rsidRPr="002460CB" w:rsidRDefault="007E1461" w:rsidP="007E1461">
      <w:pPr>
        <w:numPr>
          <w:ilvl w:val="0"/>
          <w:numId w:val="18"/>
        </w:numPr>
        <w:shd w:val="clear" w:color="auto" w:fill="FFFFFF"/>
        <w:spacing w:after="24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http://www.book.ru </w:t>
      </w:r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</w:rPr>
        <w:t>ЭБС</w:t>
      </w:r>
      <w:r w:rsidRPr="002460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«books»</w:t>
      </w:r>
    </w:p>
    <w:p w:rsidR="007E1461" w:rsidRPr="002460CB" w:rsidRDefault="007E1461" w:rsidP="007E1461">
      <w:pPr>
        <w:shd w:val="clear" w:color="auto" w:fill="FFFFFF"/>
        <w:spacing w:after="24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B97E18" w:rsidRPr="00B97E18" w:rsidRDefault="00B97E18" w:rsidP="00B97E18">
      <w:pPr>
        <w:spacing w:line="240" w:lineRule="auto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4.</w:t>
      </w:r>
      <w:r w:rsidRPr="00B97E18">
        <w:rPr>
          <w:rFonts w:ascii="Times New Roman" w:hAnsi="Times New Roman" w:cs="Times New Roman"/>
          <w:b/>
          <w:caps/>
          <w:sz w:val="28"/>
          <w:szCs w:val="28"/>
        </w:rPr>
        <w:t>Контроль и оценка результатов освоения Дисциплины</w:t>
      </w:r>
      <w:r w:rsidRPr="00B97E18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</w:p>
    <w:tbl>
      <w:tblPr>
        <w:tblW w:w="98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44"/>
        <w:gridCol w:w="3413"/>
        <w:gridCol w:w="3813"/>
      </w:tblGrid>
      <w:tr w:rsidR="007E1461" w:rsidRPr="002460CB" w:rsidTr="00B97E18">
        <w:tc>
          <w:tcPr>
            <w:tcW w:w="26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E1461" w:rsidRPr="002460CB" w:rsidRDefault="007E1461" w:rsidP="007E1461">
            <w:pPr>
              <w:spacing w:after="24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Результаты освоения дисциплины</w:t>
            </w:r>
          </w:p>
          <w:p w:rsidR="007E1461" w:rsidRPr="002460CB" w:rsidRDefault="007E1461" w:rsidP="007E1461">
            <w:pPr>
              <w:spacing w:after="24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1461" w:rsidRPr="002460CB" w:rsidRDefault="007E1461" w:rsidP="007E1461">
            <w:pPr>
              <w:spacing w:after="24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Критерии Оценки</w:t>
            </w:r>
          </w:p>
        </w:tc>
        <w:tc>
          <w:tcPr>
            <w:tcW w:w="38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E1461" w:rsidRPr="002460CB" w:rsidRDefault="007E1461" w:rsidP="007E1461">
            <w:pPr>
              <w:spacing w:after="24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7E1461" w:rsidRPr="002460CB" w:rsidTr="00B97E18">
        <w:trPr>
          <w:trHeight w:val="1140"/>
        </w:trPr>
        <w:tc>
          <w:tcPr>
            <w:tcW w:w="26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В результате освоения дисциплины обучающийся должен уметь: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−общаться (устно и письменно) на иностранном языке на профессиональные и повседневные темы;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90-100% правильных ответов и выполненных действий-«5»;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70-89% правильных ответов и выполненных действий-«4»;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50-69% правильных ответов и выполненных действий-«3»;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менее 50%-«2».</w:t>
            </w:r>
          </w:p>
        </w:tc>
        <w:tc>
          <w:tcPr>
            <w:tcW w:w="38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Устный опрос;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Тестирование;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решения коммуникационных задач;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Демонстрация умения ориентироваться в глоссарии профессиональных и повседневных тем;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Демонстрация умения вести диалогическую и монологическую речь в быту и профессии;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грамотности устной речи</w:t>
            </w:r>
          </w:p>
        </w:tc>
      </w:tr>
      <w:tr w:rsidR="007E1461" w:rsidRPr="002460CB" w:rsidTr="00B97E18">
        <w:trPr>
          <w:trHeight w:val="1140"/>
        </w:trPr>
        <w:tc>
          <w:tcPr>
            <w:tcW w:w="26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−переводить (со словарем) иностранные тексты профессиональной направленности;</w:t>
            </w:r>
          </w:p>
        </w:tc>
        <w:tc>
          <w:tcPr>
            <w:tcW w:w="34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90-100% правильных ответов и выполненных действий-«5»;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70-89% правильных ответов и выполненных </w:t>
            </w: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действий-«4»;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50-69% правильных ответов и выполненных действий-«3»;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менее 50%-«2».</w:t>
            </w:r>
          </w:p>
        </w:tc>
        <w:tc>
          <w:tcPr>
            <w:tcW w:w="38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Устный опрос,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Тестирование,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грамотности письменной речи</w:t>
            </w:r>
          </w:p>
        </w:tc>
      </w:tr>
      <w:tr w:rsidR="007E1461" w:rsidRPr="002460CB" w:rsidTr="00B97E18">
        <w:trPr>
          <w:trHeight w:val="495"/>
        </w:trPr>
        <w:tc>
          <w:tcPr>
            <w:tcW w:w="26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−самостоятельно совершенствовать устную и письменную речь, пополнять словарный запас;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90-100% правильных ответов и выполненных действий-«5»;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70-89% правильных ответов и выполненных действий-«4»;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50-69% правильных ответов и выполненных действий-«3»;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менее 50%-«2».</w:t>
            </w:r>
          </w:p>
        </w:tc>
        <w:tc>
          <w:tcPr>
            <w:tcW w:w="38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Устный опрос;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Тестирование;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сформированности коммуникативной компетенции</w:t>
            </w:r>
          </w:p>
        </w:tc>
      </w:tr>
      <w:tr w:rsidR="007E1461" w:rsidRPr="002460CB" w:rsidTr="00B97E18">
        <w:trPr>
          <w:trHeight w:val="4125"/>
        </w:trPr>
        <w:tc>
          <w:tcPr>
            <w:tcW w:w="26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знать: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лексический (1200 - 1400 лексических единиц) и грамматический минимум, необходимый для чтения и перевода (со словарем) иностранных текстов повседневной и профессиональной направленности;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90-100% правильных ответов и выполненных действий-«5»;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70-89% правильных ответов и выполненных действий-«4»;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50-69% правильных ответов и выполненных действий-«3»;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менее 50%-«2».</w:t>
            </w:r>
          </w:p>
        </w:tc>
        <w:tc>
          <w:tcPr>
            <w:tcW w:w="38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Устный опрос;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Тестирование;</w:t>
            </w:r>
          </w:p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сформированности коммуникативной компетенции повседневной и профессиональной направленности</w:t>
            </w:r>
          </w:p>
        </w:tc>
      </w:tr>
      <w:tr w:rsidR="007E1461" w:rsidRPr="002460CB" w:rsidTr="00B97E18">
        <w:trPr>
          <w:trHeight w:val="330"/>
        </w:trPr>
        <w:tc>
          <w:tcPr>
            <w:tcW w:w="987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461" w:rsidRPr="002460CB" w:rsidRDefault="007E1461" w:rsidP="007E1461">
            <w:pPr>
              <w:spacing w:after="24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60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Дифференцированный зачет</w:t>
            </w:r>
          </w:p>
        </w:tc>
      </w:tr>
    </w:tbl>
    <w:p w:rsidR="00194EB8" w:rsidRPr="002460CB" w:rsidRDefault="00194EB8" w:rsidP="007E1461">
      <w:pPr>
        <w:pStyle w:val="TableParagraph"/>
        <w:spacing w:line="273" w:lineRule="exact"/>
        <w:ind w:right="379"/>
        <w:rPr>
          <w:b/>
          <w:sz w:val="28"/>
          <w:szCs w:val="28"/>
          <w:lang w:val="ru-RU"/>
        </w:rPr>
      </w:pPr>
    </w:p>
    <w:sectPr w:rsidR="00194EB8" w:rsidRPr="002460CB" w:rsidSect="002372D3">
      <w:pgSz w:w="11906" w:h="16838"/>
      <w:pgMar w:top="1134" w:right="992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E7A94" w:rsidRDefault="00CE7A94" w:rsidP="006B4487">
      <w:pPr>
        <w:spacing w:after="0" w:line="240" w:lineRule="auto"/>
      </w:pPr>
      <w:r>
        <w:separator/>
      </w:r>
    </w:p>
  </w:endnote>
  <w:endnote w:type="continuationSeparator" w:id="0">
    <w:p w:rsidR="00CE7A94" w:rsidRDefault="00CE7A94" w:rsidP="006B4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67EFC" w:rsidRDefault="00CE7A94">
    <w:pPr>
      <w:pStyle w:val="a6"/>
    </w:pPr>
    <w:r>
      <w:fldChar w:fldCharType="begin"/>
    </w:r>
    <w:r>
      <w:instrText xml:space="preserve"> PAGE </w:instrText>
    </w:r>
    <w:r>
      <w:fldChar w:fldCharType="separate"/>
    </w:r>
    <w:r w:rsidR="00D173E0">
      <w:rPr>
        <w:noProof/>
      </w:rPr>
      <w:t>17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E7A94" w:rsidRDefault="00CE7A94" w:rsidP="006B4487">
      <w:pPr>
        <w:spacing w:after="0" w:line="240" w:lineRule="auto"/>
      </w:pPr>
      <w:r>
        <w:separator/>
      </w:r>
    </w:p>
  </w:footnote>
  <w:footnote w:type="continuationSeparator" w:id="0">
    <w:p w:rsidR="00CE7A94" w:rsidRDefault="00CE7A94" w:rsidP="006B4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1984DD0"/>
    <w:multiLevelType w:val="multilevel"/>
    <w:tmpl w:val="E91C9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321FB"/>
    <w:multiLevelType w:val="multilevel"/>
    <w:tmpl w:val="9EBAC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B0156B"/>
    <w:multiLevelType w:val="multilevel"/>
    <w:tmpl w:val="C3343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AB70DE"/>
    <w:multiLevelType w:val="multilevel"/>
    <w:tmpl w:val="7F708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56106A"/>
    <w:multiLevelType w:val="multilevel"/>
    <w:tmpl w:val="EDC68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102CEE"/>
    <w:multiLevelType w:val="multilevel"/>
    <w:tmpl w:val="C5968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CA07B3"/>
    <w:multiLevelType w:val="multilevel"/>
    <w:tmpl w:val="3774B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7D527E"/>
    <w:multiLevelType w:val="multilevel"/>
    <w:tmpl w:val="ECDC5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C76B76"/>
    <w:multiLevelType w:val="multilevel"/>
    <w:tmpl w:val="AF4ED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7E386B"/>
    <w:multiLevelType w:val="multilevel"/>
    <w:tmpl w:val="46E66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E046AB"/>
    <w:multiLevelType w:val="hybridMultilevel"/>
    <w:tmpl w:val="8574226E"/>
    <w:lvl w:ilvl="0" w:tplc="4A4A595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8EC037E"/>
    <w:multiLevelType w:val="multilevel"/>
    <w:tmpl w:val="36583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52500B"/>
    <w:multiLevelType w:val="multilevel"/>
    <w:tmpl w:val="FE244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6426A1B"/>
    <w:multiLevelType w:val="multilevel"/>
    <w:tmpl w:val="A2981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E179CA"/>
    <w:multiLevelType w:val="multilevel"/>
    <w:tmpl w:val="00C84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12174CE"/>
    <w:multiLevelType w:val="multilevel"/>
    <w:tmpl w:val="94CCE21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9605BEA"/>
    <w:multiLevelType w:val="multilevel"/>
    <w:tmpl w:val="DFC63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C3B72EF"/>
    <w:multiLevelType w:val="singleLevel"/>
    <w:tmpl w:val="1AC44A64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7ADA62B7"/>
    <w:multiLevelType w:val="multilevel"/>
    <w:tmpl w:val="BFA83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792466"/>
    <w:multiLevelType w:val="multilevel"/>
    <w:tmpl w:val="2848C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B33AAB"/>
    <w:multiLevelType w:val="multilevel"/>
    <w:tmpl w:val="FCC25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3"/>
  </w:num>
  <w:num w:numId="3">
    <w:abstractNumId w:val="9"/>
  </w:num>
  <w:num w:numId="4">
    <w:abstractNumId w:val="16"/>
  </w:num>
  <w:num w:numId="5">
    <w:abstractNumId w:val="11"/>
  </w:num>
  <w:num w:numId="6">
    <w:abstractNumId w:val="10"/>
  </w:num>
  <w:num w:numId="7">
    <w:abstractNumId w:val="12"/>
  </w:num>
  <w:num w:numId="8">
    <w:abstractNumId w:val="5"/>
  </w:num>
  <w:num w:numId="9">
    <w:abstractNumId w:val="22"/>
  </w:num>
  <w:num w:numId="10">
    <w:abstractNumId w:val="19"/>
  </w:num>
  <w:num w:numId="11">
    <w:abstractNumId w:val="7"/>
  </w:num>
  <w:num w:numId="12">
    <w:abstractNumId w:val="6"/>
  </w:num>
  <w:num w:numId="13">
    <w:abstractNumId w:val="17"/>
  </w:num>
  <w:num w:numId="14">
    <w:abstractNumId w:val="23"/>
  </w:num>
  <w:num w:numId="15">
    <w:abstractNumId w:val="4"/>
  </w:num>
  <w:num w:numId="16">
    <w:abstractNumId w:val="8"/>
  </w:num>
  <w:num w:numId="17">
    <w:abstractNumId w:val="15"/>
  </w:num>
  <w:num w:numId="18">
    <w:abstractNumId w:val="21"/>
  </w:num>
  <w:num w:numId="19">
    <w:abstractNumId w:val="0"/>
  </w:num>
  <w:num w:numId="20">
    <w:abstractNumId w:val="1"/>
  </w:num>
  <w:num w:numId="21">
    <w:abstractNumId w:val="2"/>
  </w:num>
  <w:num w:numId="22">
    <w:abstractNumId w:val="13"/>
  </w:num>
  <w:num w:numId="23">
    <w:abstractNumId w:val="18"/>
  </w:num>
  <w:num w:numId="24">
    <w:abstractNumId w:val="2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461"/>
    <w:rsid w:val="00043484"/>
    <w:rsid w:val="000546B3"/>
    <w:rsid w:val="00055E77"/>
    <w:rsid w:val="000B246B"/>
    <w:rsid w:val="0015549F"/>
    <w:rsid w:val="00177B42"/>
    <w:rsid w:val="00194EB8"/>
    <w:rsid w:val="001C2476"/>
    <w:rsid w:val="002372D3"/>
    <w:rsid w:val="002460CB"/>
    <w:rsid w:val="002C04A1"/>
    <w:rsid w:val="00300E41"/>
    <w:rsid w:val="0031220F"/>
    <w:rsid w:val="003276B0"/>
    <w:rsid w:val="00373CE3"/>
    <w:rsid w:val="00407F05"/>
    <w:rsid w:val="00414662"/>
    <w:rsid w:val="004170CF"/>
    <w:rsid w:val="004228B1"/>
    <w:rsid w:val="00456341"/>
    <w:rsid w:val="00461C41"/>
    <w:rsid w:val="00475C47"/>
    <w:rsid w:val="004A40F4"/>
    <w:rsid w:val="004D506C"/>
    <w:rsid w:val="005307B4"/>
    <w:rsid w:val="005915F5"/>
    <w:rsid w:val="005A2F73"/>
    <w:rsid w:val="006B4487"/>
    <w:rsid w:val="00732630"/>
    <w:rsid w:val="007C2ECA"/>
    <w:rsid w:val="007E1461"/>
    <w:rsid w:val="00846317"/>
    <w:rsid w:val="008B0E16"/>
    <w:rsid w:val="008D7849"/>
    <w:rsid w:val="008E7506"/>
    <w:rsid w:val="00916590"/>
    <w:rsid w:val="009717B5"/>
    <w:rsid w:val="009768AC"/>
    <w:rsid w:val="00A41DD3"/>
    <w:rsid w:val="00A4640B"/>
    <w:rsid w:val="00A64940"/>
    <w:rsid w:val="00A74F0E"/>
    <w:rsid w:val="00A9409B"/>
    <w:rsid w:val="00AA7740"/>
    <w:rsid w:val="00AF53A3"/>
    <w:rsid w:val="00B33257"/>
    <w:rsid w:val="00B47DF1"/>
    <w:rsid w:val="00B570DF"/>
    <w:rsid w:val="00B97E18"/>
    <w:rsid w:val="00BF5E76"/>
    <w:rsid w:val="00C127CF"/>
    <w:rsid w:val="00C67EFC"/>
    <w:rsid w:val="00C84429"/>
    <w:rsid w:val="00C8554B"/>
    <w:rsid w:val="00CC1EA0"/>
    <w:rsid w:val="00CD6E91"/>
    <w:rsid w:val="00CD7DDE"/>
    <w:rsid w:val="00CE7A94"/>
    <w:rsid w:val="00D173E0"/>
    <w:rsid w:val="00D87C7B"/>
    <w:rsid w:val="00D9795C"/>
    <w:rsid w:val="00DB7B84"/>
    <w:rsid w:val="00DD7E40"/>
    <w:rsid w:val="00DF15B4"/>
    <w:rsid w:val="00E96001"/>
    <w:rsid w:val="00ED1BD5"/>
    <w:rsid w:val="00EE77AF"/>
    <w:rsid w:val="00F27E78"/>
    <w:rsid w:val="00F339A2"/>
    <w:rsid w:val="00F572E2"/>
    <w:rsid w:val="00F8136B"/>
    <w:rsid w:val="00FD14EC"/>
    <w:rsid w:val="00FD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3AC21"/>
  <w15:docId w15:val="{6BEF97FB-A010-48F4-A7FA-E5325EBC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7B5"/>
  </w:style>
  <w:style w:type="paragraph" w:styleId="1">
    <w:name w:val="heading 1"/>
    <w:basedOn w:val="a"/>
    <w:next w:val="a0"/>
    <w:link w:val="10"/>
    <w:qFormat/>
    <w:rsid w:val="00B570DF"/>
    <w:pPr>
      <w:tabs>
        <w:tab w:val="num" w:pos="720"/>
      </w:tabs>
      <w:suppressAutoHyphens/>
      <w:spacing w:before="52" w:after="0" w:line="100" w:lineRule="atLeast"/>
      <w:ind w:left="102"/>
      <w:outlineLvl w:val="0"/>
    </w:pPr>
    <w:rPr>
      <w:rFonts w:ascii="Times New Roman" w:eastAsia="Times New Roman" w:hAnsi="Times New Roman" w:cs="Times New Roman"/>
      <w:b/>
      <w:bCs/>
      <w:kern w:val="1"/>
      <w:sz w:val="28"/>
      <w:szCs w:val="28"/>
      <w:lang w:val="en-US"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bleParagraph">
    <w:name w:val="Table Paragraph"/>
    <w:basedOn w:val="a"/>
    <w:rsid w:val="007E1461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lang w:val="en-US" w:eastAsia="ar-SA"/>
    </w:rPr>
  </w:style>
  <w:style w:type="paragraph" w:styleId="a4">
    <w:name w:val="Normal (Web)"/>
    <w:basedOn w:val="a"/>
    <w:uiPriority w:val="99"/>
    <w:unhideWhenUsed/>
    <w:rsid w:val="007E1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B570DF"/>
    <w:rPr>
      <w:rFonts w:ascii="Times New Roman" w:eastAsia="Times New Roman" w:hAnsi="Times New Roman" w:cs="Times New Roman"/>
      <w:b/>
      <w:bCs/>
      <w:kern w:val="1"/>
      <w:sz w:val="28"/>
      <w:szCs w:val="28"/>
      <w:lang w:val="en-US" w:eastAsia="ar-SA"/>
    </w:rPr>
  </w:style>
  <w:style w:type="paragraph" w:styleId="a0">
    <w:name w:val="Body Text"/>
    <w:basedOn w:val="a"/>
    <w:link w:val="a5"/>
    <w:rsid w:val="00B570D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8"/>
      <w:szCs w:val="28"/>
      <w:lang w:val="en-US" w:eastAsia="ar-SA"/>
    </w:rPr>
  </w:style>
  <w:style w:type="character" w:customStyle="1" w:styleId="a5">
    <w:name w:val="Основной текст Знак"/>
    <w:basedOn w:val="a1"/>
    <w:link w:val="a0"/>
    <w:rsid w:val="00B570DF"/>
    <w:rPr>
      <w:rFonts w:ascii="Times New Roman" w:eastAsia="Times New Roman" w:hAnsi="Times New Roman" w:cs="Times New Roman"/>
      <w:kern w:val="1"/>
      <w:sz w:val="28"/>
      <w:szCs w:val="28"/>
      <w:lang w:val="en-US" w:eastAsia="ar-SA"/>
    </w:rPr>
  </w:style>
  <w:style w:type="paragraph" w:styleId="a6">
    <w:name w:val="footer"/>
    <w:basedOn w:val="a"/>
    <w:link w:val="a7"/>
    <w:rsid w:val="00AA7740"/>
    <w:pPr>
      <w:suppressLineNumbers/>
      <w:tabs>
        <w:tab w:val="center" w:pos="4819"/>
        <w:tab w:val="right" w:pos="9638"/>
      </w:tabs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lang w:val="en-US" w:eastAsia="ar-SA"/>
    </w:rPr>
  </w:style>
  <w:style w:type="character" w:customStyle="1" w:styleId="a7">
    <w:name w:val="Нижний колонтитул Знак"/>
    <w:basedOn w:val="a1"/>
    <w:link w:val="a6"/>
    <w:rsid w:val="00AA7740"/>
    <w:rPr>
      <w:rFonts w:ascii="Times New Roman" w:eastAsia="Times New Roman" w:hAnsi="Times New Roman" w:cs="Times New Roman"/>
      <w:kern w:val="1"/>
      <w:lang w:val="en-US" w:eastAsia="ar-SA"/>
    </w:rPr>
  </w:style>
  <w:style w:type="table" w:styleId="a8">
    <w:name w:val="Table Grid"/>
    <w:basedOn w:val="a2"/>
    <w:uiPriority w:val="59"/>
    <w:rsid w:val="00F57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тиль1"/>
    <w:basedOn w:val="a2"/>
    <w:uiPriority w:val="99"/>
    <w:rsid w:val="00F572E2"/>
    <w:pPr>
      <w:spacing w:after="0" w:line="240" w:lineRule="auto"/>
    </w:pPr>
    <w:tblPr/>
  </w:style>
  <w:style w:type="paragraph" w:styleId="a9">
    <w:name w:val="No Spacing"/>
    <w:uiPriority w:val="1"/>
    <w:qFormat/>
    <w:rsid w:val="00F572E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2372D3"/>
    <w:pPr>
      <w:spacing w:after="0" w:line="320" w:lineRule="exact"/>
      <w:ind w:left="720" w:firstLine="227"/>
      <w:contextualSpacing/>
    </w:pPr>
    <w:rPr>
      <w:rFonts w:asciiTheme="majorHAnsi" w:eastAsiaTheme="minorHAnsi" w:hAnsiTheme="majorHAnsi"/>
      <w:sz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17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D173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9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16</Pages>
  <Words>3012</Words>
  <Characters>17172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Зауч</cp:lastModifiedBy>
  <cp:revision>13</cp:revision>
  <dcterms:created xsi:type="dcterms:W3CDTF">2020-05-29T04:28:00Z</dcterms:created>
  <dcterms:modified xsi:type="dcterms:W3CDTF">2024-06-17T05:10:00Z</dcterms:modified>
</cp:coreProperties>
</file>